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618" w:type="dxa"/>
        <w:jc w:val="center"/>
        <w:tblLook w:val="04A0" w:firstRow="1" w:lastRow="0" w:firstColumn="1" w:lastColumn="0" w:noHBand="0" w:noVBand="1"/>
      </w:tblPr>
      <w:tblGrid>
        <w:gridCol w:w="841"/>
        <w:gridCol w:w="4487"/>
        <w:gridCol w:w="1188"/>
        <w:gridCol w:w="940"/>
        <w:gridCol w:w="903"/>
        <w:gridCol w:w="1259"/>
      </w:tblGrid>
      <w:tr w:rsidR="00D338ED" w:rsidRPr="003470B5" w14:paraId="23D8A87F" w14:textId="77777777" w:rsidTr="004B52C8">
        <w:trPr>
          <w:trHeight w:val="737"/>
          <w:tblHeader/>
          <w:jc w:val="center"/>
        </w:trPr>
        <w:tc>
          <w:tcPr>
            <w:tcW w:w="841" w:type="dxa"/>
            <w:vAlign w:val="center"/>
          </w:tcPr>
          <w:p w14:paraId="048D5358" w14:textId="77777777" w:rsidR="00493CDF" w:rsidRPr="003470B5" w:rsidRDefault="00493CDF" w:rsidP="007E07B1">
            <w:pPr>
              <w:jc w:val="center"/>
              <w:rPr>
                <w:rFonts w:cs="Arial"/>
                <w:b/>
                <w:sz w:val="20"/>
              </w:rPr>
            </w:pPr>
            <w:bookmarkStart w:id="0" w:name="_Hlk170215853"/>
            <w:r w:rsidRPr="003470B5">
              <w:rPr>
                <w:rFonts w:cs="Arial"/>
                <w:b/>
                <w:sz w:val="20"/>
              </w:rPr>
              <w:t>Eil. Nr.</w:t>
            </w:r>
          </w:p>
        </w:tc>
        <w:tc>
          <w:tcPr>
            <w:tcW w:w="4487" w:type="dxa"/>
            <w:vAlign w:val="center"/>
          </w:tcPr>
          <w:p w14:paraId="3CC2FA26" w14:textId="77777777" w:rsidR="00493CDF" w:rsidRPr="003470B5" w:rsidRDefault="00493CDF" w:rsidP="007E07B1">
            <w:pPr>
              <w:jc w:val="center"/>
              <w:rPr>
                <w:rFonts w:cs="Arial"/>
                <w:b/>
                <w:sz w:val="20"/>
              </w:rPr>
            </w:pPr>
            <w:r w:rsidRPr="003470B5">
              <w:rPr>
                <w:rFonts w:cs="Arial"/>
                <w:b/>
                <w:sz w:val="20"/>
              </w:rPr>
              <w:t>Pavadinimas ir techninės charakteristikos</w:t>
            </w:r>
          </w:p>
        </w:tc>
        <w:tc>
          <w:tcPr>
            <w:tcW w:w="1188" w:type="dxa"/>
            <w:vAlign w:val="center"/>
          </w:tcPr>
          <w:p w14:paraId="68ED7FAB" w14:textId="452CA5D9" w:rsidR="00493CDF" w:rsidRPr="003470B5" w:rsidRDefault="00493CDF" w:rsidP="00493CDF">
            <w:pPr>
              <w:jc w:val="center"/>
              <w:rPr>
                <w:rFonts w:cs="Arial"/>
                <w:b/>
                <w:sz w:val="20"/>
              </w:rPr>
            </w:pPr>
            <w:r w:rsidRPr="003470B5">
              <w:rPr>
                <w:rFonts w:cs="Arial"/>
                <w:b/>
                <w:sz w:val="20"/>
              </w:rPr>
              <w:t>Žymuo</w:t>
            </w:r>
          </w:p>
        </w:tc>
        <w:tc>
          <w:tcPr>
            <w:tcW w:w="940" w:type="dxa"/>
            <w:vAlign w:val="center"/>
          </w:tcPr>
          <w:p w14:paraId="5DE8F333" w14:textId="155E97AD" w:rsidR="00493CDF" w:rsidRPr="003470B5" w:rsidRDefault="00493CDF" w:rsidP="007E07B1">
            <w:pPr>
              <w:jc w:val="center"/>
              <w:rPr>
                <w:rFonts w:cs="Arial"/>
                <w:b/>
                <w:sz w:val="20"/>
              </w:rPr>
            </w:pPr>
            <w:r w:rsidRPr="003470B5">
              <w:rPr>
                <w:rFonts w:cs="Arial"/>
                <w:b/>
                <w:sz w:val="20"/>
              </w:rPr>
              <w:t>Mato vnt.</w:t>
            </w:r>
          </w:p>
        </w:tc>
        <w:tc>
          <w:tcPr>
            <w:tcW w:w="903" w:type="dxa"/>
            <w:vAlign w:val="center"/>
          </w:tcPr>
          <w:p w14:paraId="4CC6CBA9" w14:textId="77777777" w:rsidR="00493CDF" w:rsidRPr="003470B5" w:rsidRDefault="00493CDF" w:rsidP="007E07B1">
            <w:pPr>
              <w:jc w:val="center"/>
              <w:rPr>
                <w:rFonts w:cs="Arial"/>
                <w:b/>
                <w:sz w:val="20"/>
              </w:rPr>
            </w:pPr>
            <w:r w:rsidRPr="003470B5">
              <w:rPr>
                <w:rFonts w:cs="Arial"/>
                <w:b/>
                <w:sz w:val="20"/>
              </w:rPr>
              <w:t>Kiekis</w:t>
            </w:r>
          </w:p>
        </w:tc>
        <w:tc>
          <w:tcPr>
            <w:tcW w:w="1259" w:type="dxa"/>
            <w:vAlign w:val="center"/>
          </w:tcPr>
          <w:p w14:paraId="017FEDF6" w14:textId="77777777" w:rsidR="00493CDF" w:rsidRPr="003470B5" w:rsidRDefault="00493CDF" w:rsidP="007E07B1">
            <w:pPr>
              <w:jc w:val="center"/>
              <w:rPr>
                <w:rFonts w:cs="Arial"/>
                <w:b/>
                <w:sz w:val="20"/>
              </w:rPr>
            </w:pPr>
            <w:r w:rsidRPr="003470B5">
              <w:rPr>
                <w:rFonts w:cs="Arial"/>
                <w:b/>
                <w:sz w:val="20"/>
              </w:rPr>
              <w:t>Pastabos</w:t>
            </w:r>
          </w:p>
        </w:tc>
      </w:tr>
      <w:tr w:rsidR="00D80D0C" w:rsidRPr="003470B5" w14:paraId="679332DC" w14:textId="77777777" w:rsidTr="004B52C8">
        <w:trPr>
          <w:trHeight w:val="567"/>
          <w:jc w:val="center"/>
        </w:trPr>
        <w:tc>
          <w:tcPr>
            <w:tcW w:w="841" w:type="dxa"/>
            <w:vAlign w:val="center"/>
          </w:tcPr>
          <w:p w14:paraId="3358E1A9" w14:textId="77777777" w:rsidR="00D80D0C" w:rsidRPr="003470B5" w:rsidRDefault="00D80D0C" w:rsidP="00D80D0C">
            <w:pPr>
              <w:pStyle w:val="ListParagraph"/>
              <w:overflowPunct/>
              <w:autoSpaceDE/>
              <w:autoSpaceDN/>
              <w:adjustRightInd/>
              <w:ind w:left="502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8777" w:type="dxa"/>
            <w:gridSpan w:val="5"/>
            <w:vAlign w:val="center"/>
          </w:tcPr>
          <w:p w14:paraId="60D507A5" w14:textId="4E5DD140" w:rsidR="00D80D0C" w:rsidRPr="00E44926" w:rsidRDefault="004E5C19" w:rsidP="00D80D0C">
            <w:pPr>
              <w:rPr>
                <w:rFonts w:cs="Arial"/>
                <w:b/>
                <w:sz w:val="20"/>
              </w:rPr>
            </w:pPr>
            <w:r w:rsidRPr="00E44926">
              <w:rPr>
                <w:rFonts w:cs="Arial"/>
                <w:b/>
                <w:sz w:val="20"/>
              </w:rPr>
              <w:t xml:space="preserve">ŠS-1 sistemos </w:t>
            </w:r>
            <w:proofErr w:type="spellStart"/>
            <w:r w:rsidRPr="00E44926">
              <w:rPr>
                <w:rFonts w:cs="Arial"/>
                <w:b/>
                <w:sz w:val="20"/>
              </w:rPr>
              <w:t>aeroterminė</w:t>
            </w:r>
            <w:proofErr w:type="spellEnd"/>
            <w:r w:rsidRPr="00E44926">
              <w:rPr>
                <w:rFonts w:cs="Arial"/>
                <w:b/>
                <w:sz w:val="20"/>
              </w:rPr>
              <w:t xml:space="preserve"> katilinė</w:t>
            </w:r>
          </w:p>
        </w:tc>
      </w:tr>
      <w:bookmarkEnd w:id="0"/>
      <w:tr w:rsidR="004672FA" w:rsidRPr="003470B5" w14:paraId="36DBFC85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1AC735F2" w14:textId="77777777" w:rsidR="004672FA" w:rsidRPr="003470B5" w:rsidRDefault="004672FA" w:rsidP="004672FA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676D37A3" w14:textId="24A5875A" w:rsidR="004672FA" w:rsidRPr="00904BC9" w:rsidRDefault="004672FA" w:rsidP="004672FA">
            <w:pPr>
              <w:pStyle w:val="TableParagraph"/>
              <w:spacing w:line="27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Šilumos siurblys oras/vanduo </w:t>
            </w:r>
            <w:proofErr w:type="spellStart"/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Q</w:t>
            </w: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vertAlign w:val="subscript"/>
                <w:lang w:val="lt-LT"/>
              </w:rPr>
              <w:t>nom</w:t>
            </w:r>
            <w:proofErr w:type="spellEnd"/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vertAlign w:val="subscript"/>
                <w:lang w:val="lt-LT"/>
              </w:rPr>
              <w:t>.</w:t>
            </w: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=1</w:t>
            </w:r>
            <w:r w:rsidR="00904BC9"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kW </w:t>
            </w:r>
            <w:proofErr w:type="spellStart"/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monoblokas</w:t>
            </w:r>
            <w:proofErr w:type="spellEnd"/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su valdymo pultu, automatikos dėžute</w:t>
            </w:r>
            <w:r w:rsidR="00FA1E6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,</w:t>
            </w: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srauto jutikliu</w:t>
            </w:r>
            <w:r w:rsidR="00FA1E6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ir pastatymo rėmu</w:t>
            </w:r>
          </w:p>
        </w:tc>
        <w:tc>
          <w:tcPr>
            <w:tcW w:w="1188" w:type="dxa"/>
            <w:vAlign w:val="center"/>
          </w:tcPr>
          <w:p w14:paraId="63FC674B" w14:textId="2344A2D3" w:rsidR="004672FA" w:rsidRPr="00904BC9" w:rsidRDefault="004672FA" w:rsidP="004672FA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TS 1.1</w:t>
            </w:r>
          </w:p>
        </w:tc>
        <w:tc>
          <w:tcPr>
            <w:tcW w:w="940" w:type="dxa"/>
            <w:vAlign w:val="center"/>
          </w:tcPr>
          <w:p w14:paraId="6513847B" w14:textId="1BE772FD" w:rsidR="004672FA" w:rsidRPr="00904BC9" w:rsidRDefault="004672FA" w:rsidP="004672FA">
            <w:pPr>
              <w:pStyle w:val="Bendras"/>
              <w:jc w:val="center"/>
              <w:rPr>
                <w:color w:val="000000" w:themeColor="text1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kompl</w:t>
            </w:r>
          </w:p>
        </w:tc>
        <w:tc>
          <w:tcPr>
            <w:tcW w:w="903" w:type="dxa"/>
            <w:vAlign w:val="center"/>
          </w:tcPr>
          <w:p w14:paraId="38CE5387" w14:textId="3E897D16" w:rsidR="004672FA" w:rsidRPr="00904BC9" w:rsidRDefault="00E44926" w:rsidP="004672FA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5E672AA6" w14:textId="77777777" w:rsidR="004672FA" w:rsidRPr="0081383F" w:rsidRDefault="004672FA" w:rsidP="004672FA">
            <w:pPr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4672FA" w:rsidRPr="003470B5" w14:paraId="260B9E67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28D10CAF" w14:textId="77777777" w:rsidR="004672FA" w:rsidRPr="003470B5" w:rsidRDefault="004672FA" w:rsidP="004672FA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76E0691E" w14:textId="3200FE82" w:rsidR="004672FA" w:rsidRPr="00904BC9" w:rsidRDefault="004672FA" w:rsidP="004672FA">
            <w:pPr>
              <w:pStyle w:val="TableParagraph"/>
              <w:spacing w:line="27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Akumuliacinė talpa </w:t>
            </w:r>
            <w:r w:rsidR="00E44926"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00l </w:t>
            </w:r>
          </w:p>
        </w:tc>
        <w:tc>
          <w:tcPr>
            <w:tcW w:w="1188" w:type="dxa"/>
            <w:vAlign w:val="center"/>
          </w:tcPr>
          <w:p w14:paraId="1A2D920C" w14:textId="4D71AD50" w:rsidR="004672FA" w:rsidRPr="00904BC9" w:rsidRDefault="004672FA" w:rsidP="004672FA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TS 1.</w:t>
            </w:r>
            <w:r w:rsidR="002A5AD5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40" w:type="dxa"/>
            <w:vAlign w:val="center"/>
          </w:tcPr>
          <w:p w14:paraId="61488A6F" w14:textId="03842FFF" w:rsidR="004672FA" w:rsidRPr="00904BC9" w:rsidRDefault="004672FA" w:rsidP="004672FA">
            <w:pPr>
              <w:pStyle w:val="Bendras"/>
              <w:jc w:val="center"/>
              <w:rPr>
                <w:color w:val="000000" w:themeColor="text1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kompl</w:t>
            </w:r>
          </w:p>
        </w:tc>
        <w:tc>
          <w:tcPr>
            <w:tcW w:w="903" w:type="dxa"/>
            <w:vAlign w:val="center"/>
          </w:tcPr>
          <w:p w14:paraId="36F3A761" w14:textId="0131FEC4" w:rsidR="004672FA" w:rsidRPr="00904BC9" w:rsidRDefault="004672FA" w:rsidP="004672FA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3C691306" w14:textId="77777777" w:rsidR="004672FA" w:rsidRPr="0081383F" w:rsidRDefault="004672FA" w:rsidP="004672FA">
            <w:pPr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E44926" w:rsidRPr="003470B5" w14:paraId="6345818C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2AA2639D" w14:textId="77777777" w:rsidR="00E44926" w:rsidRPr="003470B5" w:rsidRDefault="00E44926" w:rsidP="00E44926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32D443B8" w14:textId="6D41CE90" w:rsidR="00E44926" w:rsidRPr="00904BC9" w:rsidRDefault="00E44926" w:rsidP="00E44926">
            <w:pPr>
              <w:pStyle w:val="TableParagraph"/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Nuo slėgio nepriklausomas balansinis vožtuvas DN20</w:t>
            </w:r>
          </w:p>
        </w:tc>
        <w:tc>
          <w:tcPr>
            <w:tcW w:w="1188" w:type="dxa"/>
            <w:vAlign w:val="center"/>
          </w:tcPr>
          <w:p w14:paraId="1436C0D7" w14:textId="37DE23BF" w:rsidR="00E44926" w:rsidRPr="00904BC9" w:rsidRDefault="00E44926" w:rsidP="00E44926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 xml:space="preserve">TS </w:t>
            </w:r>
            <w:r w:rsidR="00527EBE" w:rsidRPr="00904BC9">
              <w:rPr>
                <w:color w:val="000000" w:themeColor="text1"/>
                <w:sz w:val="20"/>
                <w:szCs w:val="20"/>
              </w:rPr>
              <w:t>1.4.</w:t>
            </w:r>
            <w:r w:rsidR="002A5AD5">
              <w:rPr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940" w:type="dxa"/>
            <w:vAlign w:val="center"/>
          </w:tcPr>
          <w:p w14:paraId="1390A72A" w14:textId="680706F0" w:rsidR="00E44926" w:rsidRPr="00904BC9" w:rsidRDefault="00E44926" w:rsidP="00E44926">
            <w:pPr>
              <w:pStyle w:val="Bendras"/>
              <w:jc w:val="center"/>
              <w:rPr>
                <w:color w:val="000000" w:themeColor="text1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vnt</w:t>
            </w:r>
          </w:p>
        </w:tc>
        <w:tc>
          <w:tcPr>
            <w:tcW w:w="903" w:type="dxa"/>
            <w:vAlign w:val="center"/>
          </w:tcPr>
          <w:p w14:paraId="2F69AC6F" w14:textId="163C6D9E" w:rsidR="00E44926" w:rsidRPr="00904BC9" w:rsidRDefault="00E44926" w:rsidP="00E44926">
            <w:pPr>
              <w:pStyle w:val="Bendras"/>
              <w:jc w:val="center"/>
              <w:rPr>
                <w:color w:val="000000" w:themeColor="text1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center"/>
          </w:tcPr>
          <w:p w14:paraId="0408DE51" w14:textId="77777777" w:rsidR="00E44926" w:rsidRPr="0081383F" w:rsidRDefault="00E44926" w:rsidP="00E44926">
            <w:pPr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E44926" w:rsidRPr="003470B5" w14:paraId="1C88B8B3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7408BEE7" w14:textId="77777777" w:rsidR="00E44926" w:rsidRPr="003470B5" w:rsidRDefault="00E44926" w:rsidP="00E44926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0E909870" w14:textId="1AAEEA65" w:rsidR="00E44926" w:rsidRPr="0081383F" w:rsidRDefault="00E44926" w:rsidP="00E44926">
            <w:pPr>
              <w:pStyle w:val="TableParagraph"/>
              <w:spacing w:line="276" w:lineRule="auto"/>
              <w:rPr>
                <w:rFonts w:ascii="Arial" w:hAnsi="Arial" w:cs="Arial"/>
                <w:color w:val="FF0000"/>
                <w:sz w:val="20"/>
                <w:szCs w:val="20"/>
                <w:lang w:val="lt-LT"/>
              </w:rPr>
            </w:pPr>
            <w:proofErr w:type="spellStart"/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Mikroburbulų</w:t>
            </w:r>
            <w:proofErr w:type="spellEnd"/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separatorius su automatiniu </w:t>
            </w:r>
            <w:proofErr w:type="spellStart"/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nuorintoju</w:t>
            </w:r>
            <w:proofErr w:type="spellEnd"/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DN</w:t>
            </w:r>
            <w:r w:rsidR="0081383F"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25</w:t>
            </w:r>
          </w:p>
        </w:tc>
        <w:tc>
          <w:tcPr>
            <w:tcW w:w="1188" w:type="dxa"/>
            <w:vAlign w:val="center"/>
          </w:tcPr>
          <w:p w14:paraId="5C34ACD2" w14:textId="1BCD0DB3" w:rsidR="00E44926" w:rsidRPr="00904BC9" w:rsidRDefault="00E44926" w:rsidP="00E44926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TS 1.4.1</w:t>
            </w:r>
            <w:r w:rsidR="002A5AD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40" w:type="dxa"/>
            <w:vAlign w:val="center"/>
          </w:tcPr>
          <w:p w14:paraId="6BD6CD9A" w14:textId="28138127" w:rsidR="00E44926" w:rsidRPr="00904BC9" w:rsidRDefault="00E44926" w:rsidP="00E44926">
            <w:pPr>
              <w:pStyle w:val="Bendras"/>
              <w:jc w:val="center"/>
              <w:rPr>
                <w:color w:val="000000" w:themeColor="text1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vnt</w:t>
            </w:r>
          </w:p>
        </w:tc>
        <w:tc>
          <w:tcPr>
            <w:tcW w:w="903" w:type="dxa"/>
            <w:vAlign w:val="center"/>
          </w:tcPr>
          <w:p w14:paraId="2A9A7A91" w14:textId="0F4E7DC7" w:rsidR="00E44926" w:rsidRPr="00904BC9" w:rsidRDefault="00E44926" w:rsidP="00E44926">
            <w:pPr>
              <w:pStyle w:val="Bendras"/>
              <w:jc w:val="center"/>
              <w:rPr>
                <w:color w:val="000000" w:themeColor="text1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035CDCA1" w14:textId="77777777" w:rsidR="00E44926" w:rsidRPr="0081383F" w:rsidRDefault="00E44926" w:rsidP="00E44926">
            <w:pPr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E44926" w:rsidRPr="003470B5" w14:paraId="60A6786B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6DFA97F8" w14:textId="77777777" w:rsidR="00E44926" w:rsidRPr="003470B5" w:rsidRDefault="00E44926" w:rsidP="00E44926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41A4EE71" w14:textId="61DC2D85" w:rsidR="00E44926" w:rsidRPr="00904BC9" w:rsidRDefault="00E44926" w:rsidP="00E44926">
            <w:pPr>
              <w:pStyle w:val="TableParagraph"/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Rutulinis ventilis DN15</w:t>
            </w:r>
          </w:p>
        </w:tc>
        <w:tc>
          <w:tcPr>
            <w:tcW w:w="1188" w:type="dxa"/>
            <w:vAlign w:val="center"/>
          </w:tcPr>
          <w:p w14:paraId="6F5C4DDF" w14:textId="6F702CD7" w:rsidR="00E44926" w:rsidRPr="00904BC9" w:rsidRDefault="00E44926" w:rsidP="00E44926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TS 1.4.</w:t>
            </w:r>
            <w:r w:rsidR="002A5AD5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40" w:type="dxa"/>
            <w:vAlign w:val="center"/>
          </w:tcPr>
          <w:p w14:paraId="432468A3" w14:textId="1A868E14" w:rsidR="00E44926" w:rsidRPr="00904BC9" w:rsidRDefault="00E44926" w:rsidP="00E44926">
            <w:pPr>
              <w:pStyle w:val="Bendras"/>
              <w:jc w:val="center"/>
              <w:rPr>
                <w:color w:val="000000" w:themeColor="text1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vnt</w:t>
            </w:r>
          </w:p>
        </w:tc>
        <w:tc>
          <w:tcPr>
            <w:tcW w:w="903" w:type="dxa"/>
            <w:vAlign w:val="center"/>
          </w:tcPr>
          <w:p w14:paraId="66CEFC2B" w14:textId="4AD2010C" w:rsidR="00E44926" w:rsidRPr="00904BC9" w:rsidRDefault="00E44926" w:rsidP="00E44926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2DACFE59" w14:textId="77777777" w:rsidR="00E44926" w:rsidRPr="0081383F" w:rsidRDefault="00E44926" w:rsidP="00E44926">
            <w:pPr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E44926" w:rsidRPr="003470B5" w14:paraId="070D475C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39F3B8BA" w14:textId="77777777" w:rsidR="00E44926" w:rsidRPr="003470B5" w:rsidRDefault="00E44926" w:rsidP="00E44926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56027AEE" w14:textId="460A6E50" w:rsidR="00E44926" w:rsidRPr="00904BC9" w:rsidRDefault="00E44926" w:rsidP="00E44926">
            <w:pPr>
              <w:pStyle w:val="TableParagraph"/>
              <w:spacing w:line="27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Tas pats, DN25</w:t>
            </w:r>
          </w:p>
        </w:tc>
        <w:tc>
          <w:tcPr>
            <w:tcW w:w="1188" w:type="dxa"/>
            <w:vAlign w:val="center"/>
          </w:tcPr>
          <w:p w14:paraId="3832E19D" w14:textId="4FAD42C3" w:rsidR="00E44926" w:rsidRPr="00904BC9" w:rsidRDefault="00E44926" w:rsidP="00E44926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TS 1.4.</w:t>
            </w:r>
            <w:r w:rsidR="002A5AD5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40" w:type="dxa"/>
            <w:vAlign w:val="center"/>
          </w:tcPr>
          <w:p w14:paraId="1306261F" w14:textId="2D5BC53E" w:rsidR="00E44926" w:rsidRPr="00904BC9" w:rsidRDefault="00E44926" w:rsidP="00E44926">
            <w:pPr>
              <w:pStyle w:val="Bendras"/>
              <w:jc w:val="center"/>
              <w:rPr>
                <w:color w:val="000000" w:themeColor="text1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vnt</w:t>
            </w:r>
          </w:p>
        </w:tc>
        <w:tc>
          <w:tcPr>
            <w:tcW w:w="903" w:type="dxa"/>
            <w:vAlign w:val="center"/>
          </w:tcPr>
          <w:p w14:paraId="6DF11DD2" w14:textId="7E133DB9" w:rsidR="00E44926" w:rsidRPr="00904BC9" w:rsidRDefault="00C551A4" w:rsidP="00E44926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center"/>
          </w:tcPr>
          <w:p w14:paraId="5611E1B9" w14:textId="77777777" w:rsidR="00E44926" w:rsidRPr="0081383F" w:rsidRDefault="00E44926" w:rsidP="00E44926">
            <w:pPr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E44926" w:rsidRPr="003470B5" w14:paraId="66E78133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23773D09" w14:textId="77777777" w:rsidR="00E44926" w:rsidRPr="003470B5" w:rsidRDefault="00E44926" w:rsidP="00E44926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306D46FB" w14:textId="18CE4F06" w:rsidR="00E44926" w:rsidRPr="00904BC9" w:rsidRDefault="00E44926" w:rsidP="00E44926">
            <w:pPr>
              <w:pStyle w:val="TableParagraph"/>
              <w:spacing w:line="27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Tas pats, DN32</w:t>
            </w:r>
          </w:p>
        </w:tc>
        <w:tc>
          <w:tcPr>
            <w:tcW w:w="1188" w:type="dxa"/>
            <w:vAlign w:val="center"/>
          </w:tcPr>
          <w:p w14:paraId="6B48D450" w14:textId="7084CDDF" w:rsidR="00E44926" w:rsidRPr="00904BC9" w:rsidRDefault="00E44926" w:rsidP="00E44926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TS 1.4.</w:t>
            </w:r>
            <w:r w:rsidR="002A5AD5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40" w:type="dxa"/>
            <w:vAlign w:val="center"/>
          </w:tcPr>
          <w:p w14:paraId="6405E5B0" w14:textId="0A61264A" w:rsidR="00E44926" w:rsidRPr="00904BC9" w:rsidRDefault="00E44926" w:rsidP="00E44926">
            <w:pPr>
              <w:pStyle w:val="Bendras"/>
              <w:jc w:val="center"/>
              <w:rPr>
                <w:color w:val="000000" w:themeColor="text1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vnt</w:t>
            </w:r>
          </w:p>
        </w:tc>
        <w:tc>
          <w:tcPr>
            <w:tcW w:w="903" w:type="dxa"/>
            <w:vAlign w:val="center"/>
          </w:tcPr>
          <w:p w14:paraId="51498F0B" w14:textId="69310B20" w:rsidR="00E44926" w:rsidRPr="00904BC9" w:rsidRDefault="00E44926" w:rsidP="00E44926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59" w:type="dxa"/>
            <w:vAlign w:val="center"/>
          </w:tcPr>
          <w:p w14:paraId="0E016760" w14:textId="77777777" w:rsidR="00E44926" w:rsidRPr="0081383F" w:rsidRDefault="00E44926" w:rsidP="00E44926">
            <w:pPr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E44926" w:rsidRPr="003470B5" w14:paraId="2602C61F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45AE97EE" w14:textId="77777777" w:rsidR="00E44926" w:rsidRPr="003470B5" w:rsidRDefault="00E44926" w:rsidP="00E44926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560765AB" w14:textId="514DBAE6" w:rsidR="00E44926" w:rsidRPr="00904BC9" w:rsidRDefault="00E44926" w:rsidP="00E44926">
            <w:pPr>
              <w:pStyle w:val="TableParagraph"/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Rutulinis ventilis su impulsinio vamzdelio jungtimi DN</w:t>
            </w:r>
            <w:r w:rsidR="00C551A4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25</w:t>
            </w:r>
          </w:p>
        </w:tc>
        <w:tc>
          <w:tcPr>
            <w:tcW w:w="1188" w:type="dxa"/>
            <w:vAlign w:val="center"/>
          </w:tcPr>
          <w:p w14:paraId="74D433A6" w14:textId="30D478CE" w:rsidR="00E44926" w:rsidRPr="00904BC9" w:rsidRDefault="00E44926" w:rsidP="00E44926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 xml:space="preserve">TS </w:t>
            </w:r>
            <w:r w:rsidR="00904BC9">
              <w:rPr>
                <w:color w:val="000000" w:themeColor="text1"/>
                <w:sz w:val="20"/>
                <w:szCs w:val="20"/>
              </w:rPr>
              <w:t>1.4.</w:t>
            </w:r>
            <w:r w:rsidR="002A5AD5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40" w:type="dxa"/>
            <w:vAlign w:val="center"/>
          </w:tcPr>
          <w:p w14:paraId="0BCE620A" w14:textId="5B36CF22" w:rsidR="00E44926" w:rsidRPr="00904BC9" w:rsidRDefault="00E44926" w:rsidP="00E44926">
            <w:pPr>
              <w:pStyle w:val="Bendras"/>
              <w:jc w:val="center"/>
              <w:rPr>
                <w:color w:val="000000" w:themeColor="text1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vnt</w:t>
            </w:r>
          </w:p>
        </w:tc>
        <w:tc>
          <w:tcPr>
            <w:tcW w:w="903" w:type="dxa"/>
            <w:vAlign w:val="center"/>
          </w:tcPr>
          <w:p w14:paraId="0793E17E" w14:textId="6941A6A0" w:rsidR="00E44926" w:rsidRPr="00904BC9" w:rsidRDefault="00E44926" w:rsidP="00E44926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center"/>
          </w:tcPr>
          <w:p w14:paraId="4F3E59AB" w14:textId="77777777" w:rsidR="00E44926" w:rsidRPr="0081383F" w:rsidRDefault="00E44926" w:rsidP="00E44926">
            <w:pPr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E44926" w:rsidRPr="003470B5" w14:paraId="77558DD2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0D0F42DA" w14:textId="77777777" w:rsidR="00E44926" w:rsidRPr="003470B5" w:rsidRDefault="00E44926" w:rsidP="00E44926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1D845501" w14:textId="05155A08" w:rsidR="00E44926" w:rsidRPr="00904BC9" w:rsidRDefault="00E44926" w:rsidP="00E44926">
            <w:pPr>
              <w:pStyle w:val="TableParagraph"/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Rutulinis ventilis sistemos degazavimui</w:t>
            </w:r>
            <w:r w:rsidR="003002A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ir papildymui</w:t>
            </w:r>
            <w:r w:rsidR="00904BC9"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DN15</w:t>
            </w:r>
          </w:p>
        </w:tc>
        <w:tc>
          <w:tcPr>
            <w:tcW w:w="1188" w:type="dxa"/>
            <w:vAlign w:val="center"/>
          </w:tcPr>
          <w:p w14:paraId="78BDB67D" w14:textId="338EE557" w:rsidR="00E44926" w:rsidRPr="00904BC9" w:rsidRDefault="00E44926" w:rsidP="00E44926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 xml:space="preserve">TS </w:t>
            </w:r>
            <w:r w:rsidR="00904BC9" w:rsidRPr="00904BC9">
              <w:rPr>
                <w:color w:val="000000" w:themeColor="text1"/>
                <w:sz w:val="20"/>
                <w:szCs w:val="20"/>
              </w:rPr>
              <w:t>1.4.</w:t>
            </w:r>
            <w:r w:rsidR="002A5AD5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40" w:type="dxa"/>
            <w:vAlign w:val="center"/>
          </w:tcPr>
          <w:p w14:paraId="210EE348" w14:textId="405B4792" w:rsidR="00E44926" w:rsidRPr="00904BC9" w:rsidRDefault="00E44926" w:rsidP="00E44926">
            <w:pPr>
              <w:pStyle w:val="Bendras"/>
              <w:jc w:val="center"/>
              <w:rPr>
                <w:color w:val="000000" w:themeColor="text1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vnt</w:t>
            </w:r>
          </w:p>
        </w:tc>
        <w:tc>
          <w:tcPr>
            <w:tcW w:w="903" w:type="dxa"/>
            <w:vAlign w:val="center"/>
          </w:tcPr>
          <w:p w14:paraId="5331FD06" w14:textId="08D590E5" w:rsidR="00E44926" w:rsidRPr="00904BC9" w:rsidRDefault="00E44926" w:rsidP="00E44926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center"/>
          </w:tcPr>
          <w:p w14:paraId="3FC4AE0A" w14:textId="77777777" w:rsidR="00E44926" w:rsidRPr="0081383F" w:rsidRDefault="00E44926" w:rsidP="00E44926">
            <w:pPr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E44926" w:rsidRPr="003470B5" w14:paraId="1185D8DE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1889851B" w14:textId="77777777" w:rsidR="00E44926" w:rsidRPr="003470B5" w:rsidRDefault="00E44926" w:rsidP="00E44926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6EC42C01" w14:textId="3BF12D4E" w:rsidR="00E44926" w:rsidRPr="00904BC9" w:rsidRDefault="00E44926" w:rsidP="00E44926">
            <w:pPr>
              <w:pStyle w:val="TableParagraph"/>
              <w:spacing w:line="27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Išleidimo ventilis DN15</w:t>
            </w:r>
          </w:p>
        </w:tc>
        <w:tc>
          <w:tcPr>
            <w:tcW w:w="1188" w:type="dxa"/>
            <w:vAlign w:val="center"/>
          </w:tcPr>
          <w:p w14:paraId="76D92256" w14:textId="1CCE3561" w:rsidR="00E44926" w:rsidRPr="00904BC9" w:rsidRDefault="00E44926" w:rsidP="00E44926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TS 1.4.</w:t>
            </w:r>
            <w:r w:rsidR="002A5AD5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40" w:type="dxa"/>
            <w:vAlign w:val="center"/>
          </w:tcPr>
          <w:p w14:paraId="030746BD" w14:textId="48FAE7ED" w:rsidR="00E44926" w:rsidRPr="00904BC9" w:rsidRDefault="00E44926" w:rsidP="00E44926">
            <w:pPr>
              <w:pStyle w:val="Bendras"/>
              <w:jc w:val="center"/>
              <w:rPr>
                <w:color w:val="000000" w:themeColor="text1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vnt</w:t>
            </w:r>
          </w:p>
        </w:tc>
        <w:tc>
          <w:tcPr>
            <w:tcW w:w="903" w:type="dxa"/>
            <w:vAlign w:val="center"/>
          </w:tcPr>
          <w:p w14:paraId="49318020" w14:textId="2CFA4238" w:rsidR="00E44926" w:rsidRPr="00904BC9" w:rsidRDefault="00904BC9" w:rsidP="00E44926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0B0D1FB3" w14:textId="77777777" w:rsidR="00E44926" w:rsidRPr="0081383F" w:rsidRDefault="00E44926" w:rsidP="00E44926">
            <w:pPr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E44926" w:rsidRPr="003470B5" w14:paraId="7D130D9F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232A00F9" w14:textId="77777777" w:rsidR="00E44926" w:rsidRPr="003470B5" w:rsidRDefault="00E44926" w:rsidP="00E44926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1D7422E1" w14:textId="71B86968" w:rsidR="00E44926" w:rsidRPr="00904BC9" w:rsidRDefault="00E44926" w:rsidP="00E44926">
            <w:pPr>
              <w:pStyle w:val="TableParagraph"/>
              <w:spacing w:line="27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Cirkuliacinis siurblys šildymo sistemai </w:t>
            </w:r>
            <w:r w:rsidR="00BE3C75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1563</w:t>
            </w:r>
            <w:r w:rsidR="0081383F"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l/h</w:t>
            </w: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r w:rsidR="00010A88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4</w:t>
            </w: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,5m </w:t>
            </w:r>
          </w:p>
        </w:tc>
        <w:tc>
          <w:tcPr>
            <w:tcW w:w="1188" w:type="dxa"/>
            <w:vAlign w:val="center"/>
          </w:tcPr>
          <w:p w14:paraId="0B6AE417" w14:textId="49D21B8A" w:rsidR="00E44926" w:rsidRPr="00904BC9" w:rsidRDefault="00E44926" w:rsidP="00E44926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TS 1.4.</w:t>
            </w:r>
            <w:r w:rsidR="002A5AD5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40" w:type="dxa"/>
            <w:vAlign w:val="center"/>
          </w:tcPr>
          <w:p w14:paraId="1EBCEB5F" w14:textId="5B43AED7" w:rsidR="00E44926" w:rsidRPr="00904BC9" w:rsidRDefault="00E44926" w:rsidP="00E44926">
            <w:pPr>
              <w:pStyle w:val="Bendras"/>
              <w:jc w:val="center"/>
              <w:rPr>
                <w:color w:val="000000" w:themeColor="text1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vnt</w:t>
            </w:r>
          </w:p>
        </w:tc>
        <w:tc>
          <w:tcPr>
            <w:tcW w:w="903" w:type="dxa"/>
            <w:vAlign w:val="center"/>
          </w:tcPr>
          <w:p w14:paraId="509E6B03" w14:textId="4E97580E" w:rsidR="00E44926" w:rsidRPr="00904BC9" w:rsidRDefault="00E44926" w:rsidP="00E44926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687C2136" w14:textId="77777777" w:rsidR="00E44926" w:rsidRPr="0081383F" w:rsidRDefault="00E44926" w:rsidP="00E44926">
            <w:pPr>
              <w:spacing w:line="276" w:lineRule="auto"/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81383F" w:rsidRPr="003470B5" w14:paraId="437D7F03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6FA316EB" w14:textId="77777777" w:rsidR="0081383F" w:rsidRPr="003470B5" w:rsidRDefault="0081383F" w:rsidP="0081383F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5EB33A71" w14:textId="6FEE259E" w:rsidR="0081383F" w:rsidRPr="00904BC9" w:rsidRDefault="0081383F" w:rsidP="0081383F">
            <w:pPr>
              <w:pStyle w:val="TableParagraph"/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Puvo ir magnetito separatorius DN25</w:t>
            </w:r>
          </w:p>
        </w:tc>
        <w:tc>
          <w:tcPr>
            <w:tcW w:w="1188" w:type="dxa"/>
            <w:vAlign w:val="center"/>
          </w:tcPr>
          <w:p w14:paraId="1CD5F1AC" w14:textId="2A27F66E" w:rsidR="0081383F" w:rsidRPr="00904BC9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TS 1.4.</w:t>
            </w:r>
            <w:r w:rsidR="002A5AD5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940" w:type="dxa"/>
            <w:vAlign w:val="center"/>
          </w:tcPr>
          <w:p w14:paraId="56A5072F" w14:textId="78AD72E8" w:rsidR="0081383F" w:rsidRPr="00904BC9" w:rsidRDefault="0081383F" w:rsidP="0081383F">
            <w:pPr>
              <w:pStyle w:val="Bendras"/>
              <w:jc w:val="center"/>
              <w:rPr>
                <w:color w:val="000000" w:themeColor="text1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vnt</w:t>
            </w:r>
          </w:p>
        </w:tc>
        <w:tc>
          <w:tcPr>
            <w:tcW w:w="903" w:type="dxa"/>
            <w:vAlign w:val="center"/>
          </w:tcPr>
          <w:p w14:paraId="14117CA7" w14:textId="311E17DB" w:rsidR="0081383F" w:rsidRPr="00904BC9" w:rsidRDefault="0081383F" w:rsidP="0081383F">
            <w:pPr>
              <w:pStyle w:val="Bendras"/>
              <w:jc w:val="center"/>
              <w:rPr>
                <w:color w:val="000000" w:themeColor="text1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7DE7DFB1" w14:textId="77777777" w:rsidR="0081383F" w:rsidRPr="0081383F" w:rsidRDefault="0081383F" w:rsidP="0081383F">
            <w:pPr>
              <w:spacing w:line="276" w:lineRule="auto"/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81383F" w:rsidRPr="003470B5" w14:paraId="6BF2C427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4C2130F4" w14:textId="77777777" w:rsidR="0081383F" w:rsidRPr="003470B5" w:rsidRDefault="0081383F" w:rsidP="0081383F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305FDA42" w14:textId="4F1A0789" w:rsidR="0081383F" w:rsidRPr="00904BC9" w:rsidRDefault="0081383F" w:rsidP="0081383F">
            <w:pPr>
              <w:pStyle w:val="TableParagraph"/>
              <w:spacing w:line="27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Atbulinis vožtuvas, DN15</w:t>
            </w:r>
          </w:p>
        </w:tc>
        <w:tc>
          <w:tcPr>
            <w:tcW w:w="1188" w:type="dxa"/>
            <w:vAlign w:val="center"/>
          </w:tcPr>
          <w:p w14:paraId="6844D2BE" w14:textId="3CE32403" w:rsidR="0081383F" w:rsidRPr="00904BC9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TS 1.4.</w:t>
            </w:r>
            <w:r w:rsidR="00527EBE" w:rsidRPr="00904BC9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40" w:type="dxa"/>
            <w:vAlign w:val="center"/>
          </w:tcPr>
          <w:p w14:paraId="3355A8C7" w14:textId="05265460" w:rsidR="0081383F" w:rsidRPr="00904BC9" w:rsidRDefault="0081383F" w:rsidP="0081383F">
            <w:pPr>
              <w:pStyle w:val="Bendras"/>
              <w:jc w:val="center"/>
              <w:rPr>
                <w:color w:val="000000" w:themeColor="text1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vnt</w:t>
            </w:r>
          </w:p>
        </w:tc>
        <w:tc>
          <w:tcPr>
            <w:tcW w:w="903" w:type="dxa"/>
            <w:vAlign w:val="center"/>
          </w:tcPr>
          <w:p w14:paraId="7838A764" w14:textId="2B2A2B69" w:rsidR="0081383F" w:rsidRPr="00904BC9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307AA403" w14:textId="3737D24E" w:rsidR="0081383F" w:rsidRPr="0081383F" w:rsidRDefault="0081383F" w:rsidP="0081383F">
            <w:pPr>
              <w:spacing w:line="276" w:lineRule="auto"/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81383F" w:rsidRPr="003470B5" w14:paraId="3D27D6AD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5B5C0DCB" w14:textId="77777777" w:rsidR="0081383F" w:rsidRPr="003470B5" w:rsidRDefault="0081383F" w:rsidP="0081383F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758A07E0" w14:textId="1A1639DB" w:rsidR="0081383F" w:rsidRPr="00904BC9" w:rsidRDefault="0081383F" w:rsidP="0081383F">
            <w:pPr>
              <w:pStyle w:val="TableParagraph"/>
              <w:spacing w:line="27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Tas pats, DN32</w:t>
            </w:r>
          </w:p>
        </w:tc>
        <w:tc>
          <w:tcPr>
            <w:tcW w:w="1188" w:type="dxa"/>
            <w:vAlign w:val="center"/>
          </w:tcPr>
          <w:p w14:paraId="4B5D0221" w14:textId="430D6995" w:rsidR="0081383F" w:rsidRPr="00904BC9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TS 1.4.</w:t>
            </w:r>
            <w:r w:rsidR="00527EBE" w:rsidRPr="00904BC9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40" w:type="dxa"/>
            <w:vAlign w:val="center"/>
          </w:tcPr>
          <w:p w14:paraId="4A27793D" w14:textId="4D88DA3C" w:rsidR="0081383F" w:rsidRPr="00904BC9" w:rsidRDefault="0081383F" w:rsidP="0081383F">
            <w:pPr>
              <w:pStyle w:val="Bendras"/>
              <w:jc w:val="center"/>
              <w:rPr>
                <w:color w:val="000000" w:themeColor="text1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vnt</w:t>
            </w:r>
          </w:p>
        </w:tc>
        <w:tc>
          <w:tcPr>
            <w:tcW w:w="903" w:type="dxa"/>
            <w:vAlign w:val="center"/>
          </w:tcPr>
          <w:p w14:paraId="6762FD6A" w14:textId="54ED0797" w:rsidR="0081383F" w:rsidRPr="00904BC9" w:rsidRDefault="004A071D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w w:val="105"/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center"/>
          </w:tcPr>
          <w:p w14:paraId="5BA0A6B2" w14:textId="738BCA2B" w:rsidR="0081383F" w:rsidRPr="0081383F" w:rsidRDefault="0081383F" w:rsidP="0081383F">
            <w:pPr>
              <w:spacing w:line="276" w:lineRule="auto"/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4A071D" w:rsidRPr="003470B5" w14:paraId="18FB3801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7C3E91A8" w14:textId="77777777" w:rsidR="004A071D" w:rsidRPr="003470B5" w:rsidRDefault="004A071D" w:rsidP="004A071D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0766C88E" w14:textId="584A7552" w:rsidR="004A071D" w:rsidRPr="00904BC9" w:rsidRDefault="004A071D" w:rsidP="004A071D">
            <w:pPr>
              <w:pStyle w:val="TableParagraph"/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Filtras</w:t>
            </w: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, DN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32</w:t>
            </w:r>
          </w:p>
        </w:tc>
        <w:tc>
          <w:tcPr>
            <w:tcW w:w="1188" w:type="dxa"/>
            <w:vAlign w:val="center"/>
          </w:tcPr>
          <w:p w14:paraId="0D28A011" w14:textId="0F67814A" w:rsidR="004A071D" w:rsidRPr="00904BC9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TS 1.4.15</w:t>
            </w:r>
          </w:p>
        </w:tc>
        <w:tc>
          <w:tcPr>
            <w:tcW w:w="940" w:type="dxa"/>
            <w:vAlign w:val="center"/>
          </w:tcPr>
          <w:p w14:paraId="6A9173A8" w14:textId="24660E3E" w:rsidR="004A071D" w:rsidRPr="00904BC9" w:rsidRDefault="004A071D" w:rsidP="004A071D">
            <w:pPr>
              <w:pStyle w:val="Bendras"/>
              <w:jc w:val="center"/>
              <w:rPr>
                <w:color w:val="000000" w:themeColor="text1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vnt</w:t>
            </w:r>
          </w:p>
        </w:tc>
        <w:tc>
          <w:tcPr>
            <w:tcW w:w="903" w:type="dxa"/>
            <w:vAlign w:val="center"/>
          </w:tcPr>
          <w:p w14:paraId="690ED8CF" w14:textId="7A3D230E" w:rsidR="004A071D" w:rsidRDefault="004A071D" w:rsidP="004A071D">
            <w:pPr>
              <w:pStyle w:val="Bendras"/>
              <w:jc w:val="center"/>
              <w:rPr>
                <w:color w:val="000000" w:themeColor="text1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79A062CC" w14:textId="77777777" w:rsidR="004A071D" w:rsidRPr="0081383F" w:rsidRDefault="004A071D" w:rsidP="004A071D">
            <w:pPr>
              <w:spacing w:line="276" w:lineRule="auto"/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4A071D" w:rsidRPr="003470B5" w14:paraId="5BB083BB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23A57C09" w14:textId="77777777" w:rsidR="004A071D" w:rsidRPr="003470B5" w:rsidRDefault="004A071D" w:rsidP="004A071D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1E94318D" w14:textId="54DDE3F5" w:rsidR="004A071D" w:rsidRPr="00904BC9" w:rsidRDefault="004A071D" w:rsidP="004A071D">
            <w:pPr>
              <w:pStyle w:val="TableParagraph"/>
              <w:spacing w:line="27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Automatinis </w:t>
            </w:r>
            <w:proofErr w:type="spellStart"/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nuorintojas</w:t>
            </w:r>
            <w:proofErr w:type="spellEnd"/>
          </w:p>
        </w:tc>
        <w:tc>
          <w:tcPr>
            <w:tcW w:w="1188" w:type="dxa"/>
            <w:vAlign w:val="center"/>
          </w:tcPr>
          <w:p w14:paraId="363D9E41" w14:textId="5F7F219E" w:rsidR="004A071D" w:rsidRPr="00904BC9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TS 1.4.2</w:t>
            </w:r>
          </w:p>
        </w:tc>
        <w:tc>
          <w:tcPr>
            <w:tcW w:w="940" w:type="dxa"/>
            <w:vAlign w:val="center"/>
          </w:tcPr>
          <w:p w14:paraId="74ECE7A5" w14:textId="2B398EA7" w:rsidR="004A071D" w:rsidRPr="00904BC9" w:rsidRDefault="004A071D" w:rsidP="004A071D">
            <w:pPr>
              <w:pStyle w:val="Bendras"/>
              <w:jc w:val="center"/>
              <w:rPr>
                <w:color w:val="000000" w:themeColor="text1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vnt</w:t>
            </w:r>
          </w:p>
        </w:tc>
        <w:tc>
          <w:tcPr>
            <w:tcW w:w="903" w:type="dxa"/>
            <w:vAlign w:val="center"/>
          </w:tcPr>
          <w:p w14:paraId="3F7FA272" w14:textId="17CB2AD9" w:rsidR="004A071D" w:rsidRPr="00904BC9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1E87D2D9" w14:textId="77777777" w:rsidR="004A071D" w:rsidRPr="0081383F" w:rsidRDefault="004A071D" w:rsidP="004A071D">
            <w:pPr>
              <w:spacing w:line="276" w:lineRule="auto"/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4A071D" w:rsidRPr="003470B5" w14:paraId="384B146D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1DBA7FEB" w14:textId="77777777" w:rsidR="004A071D" w:rsidRPr="003470B5" w:rsidRDefault="004A071D" w:rsidP="004A071D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16CA0BD4" w14:textId="775CE891" w:rsidR="004A071D" w:rsidRPr="00904BC9" w:rsidRDefault="004A071D" w:rsidP="004A071D">
            <w:pPr>
              <w:pStyle w:val="TableParagraph"/>
              <w:spacing w:line="27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Termometras</w:t>
            </w:r>
          </w:p>
        </w:tc>
        <w:tc>
          <w:tcPr>
            <w:tcW w:w="1188" w:type="dxa"/>
            <w:vAlign w:val="center"/>
          </w:tcPr>
          <w:p w14:paraId="603472FE" w14:textId="6B5961FC" w:rsidR="004A071D" w:rsidRPr="00904BC9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TS 1.4.</w:t>
            </w:r>
            <w:r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40" w:type="dxa"/>
            <w:vAlign w:val="center"/>
          </w:tcPr>
          <w:p w14:paraId="572C7634" w14:textId="05F2BFDE" w:rsidR="004A071D" w:rsidRPr="00904BC9" w:rsidRDefault="004A071D" w:rsidP="004A071D">
            <w:pPr>
              <w:pStyle w:val="Bendras"/>
              <w:jc w:val="center"/>
              <w:rPr>
                <w:color w:val="000000" w:themeColor="text1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vnt</w:t>
            </w:r>
          </w:p>
        </w:tc>
        <w:tc>
          <w:tcPr>
            <w:tcW w:w="903" w:type="dxa"/>
            <w:vAlign w:val="center"/>
          </w:tcPr>
          <w:p w14:paraId="5FBF935D" w14:textId="7DF0FBEB" w:rsidR="004A071D" w:rsidRPr="00904BC9" w:rsidRDefault="006A5422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59" w:type="dxa"/>
            <w:vAlign w:val="center"/>
          </w:tcPr>
          <w:p w14:paraId="538534E5" w14:textId="77777777" w:rsidR="004A071D" w:rsidRPr="0081383F" w:rsidRDefault="004A071D" w:rsidP="004A071D">
            <w:pPr>
              <w:spacing w:line="276" w:lineRule="auto"/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4A071D" w:rsidRPr="003470B5" w14:paraId="0A248387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335B6E45" w14:textId="77777777" w:rsidR="004A071D" w:rsidRPr="003470B5" w:rsidRDefault="004A071D" w:rsidP="004A071D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55A20A48" w14:textId="321E4190" w:rsidR="004A071D" w:rsidRPr="00904BC9" w:rsidRDefault="004A071D" w:rsidP="004A071D">
            <w:pPr>
              <w:pStyle w:val="TableParagraph"/>
              <w:spacing w:line="27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Manometras</w:t>
            </w:r>
          </w:p>
        </w:tc>
        <w:tc>
          <w:tcPr>
            <w:tcW w:w="1188" w:type="dxa"/>
            <w:vAlign w:val="center"/>
          </w:tcPr>
          <w:p w14:paraId="4471555B" w14:textId="175CDEB5" w:rsidR="004A071D" w:rsidRPr="00904BC9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TS 1.4.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40" w:type="dxa"/>
            <w:vAlign w:val="center"/>
          </w:tcPr>
          <w:p w14:paraId="4AE45ECC" w14:textId="4211040E" w:rsidR="004A071D" w:rsidRPr="00904BC9" w:rsidRDefault="004A071D" w:rsidP="004A071D">
            <w:pPr>
              <w:pStyle w:val="Bendras"/>
              <w:jc w:val="center"/>
              <w:rPr>
                <w:color w:val="000000" w:themeColor="text1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vnt</w:t>
            </w:r>
          </w:p>
        </w:tc>
        <w:tc>
          <w:tcPr>
            <w:tcW w:w="903" w:type="dxa"/>
            <w:vAlign w:val="center"/>
          </w:tcPr>
          <w:p w14:paraId="361590AD" w14:textId="2AAACA95" w:rsidR="004A071D" w:rsidRPr="00904BC9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59" w:type="dxa"/>
            <w:vAlign w:val="center"/>
          </w:tcPr>
          <w:p w14:paraId="745C0B25" w14:textId="77777777" w:rsidR="004A071D" w:rsidRPr="0081383F" w:rsidRDefault="004A071D" w:rsidP="004A071D">
            <w:pPr>
              <w:spacing w:line="276" w:lineRule="auto"/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4A071D" w:rsidRPr="003470B5" w14:paraId="1926BE16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7AD30137" w14:textId="77777777" w:rsidR="004A071D" w:rsidRPr="003470B5" w:rsidRDefault="004A071D" w:rsidP="004A071D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</w:tcPr>
          <w:p w14:paraId="0BE295B7" w14:textId="347006B2" w:rsidR="004A071D" w:rsidRPr="00904BC9" w:rsidRDefault="004A071D" w:rsidP="004A071D">
            <w:pPr>
              <w:pStyle w:val="TableParagraph"/>
              <w:spacing w:line="27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Membraninis išsiplėtimo indas šildymui, V=</w:t>
            </w:r>
            <w:bookmarkStart w:id="1" w:name="_GoBack"/>
            <w:bookmarkEnd w:id="1"/>
            <w:r w:rsidR="00C551A4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8</w:t>
            </w: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L, su atjungimo ventiliu; priešslėgis – 1,</w:t>
            </w:r>
            <w:r w:rsidR="00C551A4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6</w:t>
            </w: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bar; darbinis slėgis –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C551A4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,1</w:t>
            </w: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bar;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didžiausia leistina</w:t>
            </w: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temperatūra: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6</w:t>
            </w: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0°C. Darbinė sistemos terpė – </w:t>
            </w:r>
            <w:r w:rsidR="00C551A4" w:rsidRPr="007F0F6C">
              <w:rPr>
                <w:rFonts w:ascii="Arial" w:hAnsi="Arial" w:cs="Arial"/>
                <w:sz w:val="20"/>
              </w:rPr>
              <w:t xml:space="preserve">40% </w:t>
            </w:r>
            <w:proofErr w:type="spellStart"/>
            <w:r w:rsidR="00C551A4" w:rsidRPr="007F0F6C">
              <w:rPr>
                <w:rFonts w:ascii="Arial" w:hAnsi="Arial" w:cs="Arial"/>
                <w:sz w:val="20"/>
              </w:rPr>
              <w:t>vandens</w:t>
            </w:r>
            <w:proofErr w:type="spellEnd"/>
            <w:r w:rsidR="00C551A4" w:rsidRPr="007F0F6C">
              <w:rPr>
                <w:rFonts w:ascii="Arial" w:hAnsi="Arial" w:cs="Arial"/>
                <w:sz w:val="20"/>
              </w:rPr>
              <w:t xml:space="preserve"> ir </w:t>
            </w:r>
            <w:proofErr w:type="spellStart"/>
            <w:r w:rsidR="00C551A4" w:rsidRPr="007F0F6C">
              <w:rPr>
                <w:rFonts w:ascii="Arial" w:hAnsi="Arial" w:cs="Arial"/>
                <w:sz w:val="20"/>
              </w:rPr>
              <w:t>propilengliukolio</w:t>
            </w:r>
            <w:proofErr w:type="spellEnd"/>
            <w:r w:rsidR="00C551A4" w:rsidRPr="007F0F6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C551A4" w:rsidRPr="007F0F6C">
              <w:rPr>
                <w:rFonts w:ascii="Arial" w:hAnsi="Arial" w:cs="Arial"/>
                <w:sz w:val="20"/>
              </w:rPr>
              <w:t>mišin</w:t>
            </w:r>
            <w:r w:rsidR="00C551A4">
              <w:rPr>
                <w:rFonts w:ascii="Arial" w:hAnsi="Arial" w:cs="Arial"/>
                <w:sz w:val="20"/>
              </w:rPr>
              <w:t>ys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188" w:type="dxa"/>
            <w:vAlign w:val="center"/>
          </w:tcPr>
          <w:p w14:paraId="0E965557" w14:textId="1436F7A6" w:rsidR="004A071D" w:rsidRPr="00904BC9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TS 1.4.11</w:t>
            </w:r>
          </w:p>
        </w:tc>
        <w:tc>
          <w:tcPr>
            <w:tcW w:w="940" w:type="dxa"/>
            <w:vAlign w:val="center"/>
          </w:tcPr>
          <w:p w14:paraId="3854A580" w14:textId="1598CDBD" w:rsidR="004A071D" w:rsidRPr="00904BC9" w:rsidRDefault="004A071D" w:rsidP="004A071D">
            <w:pPr>
              <w:pStyle w:val="Bendras"/>
              <w:jc w:val="center"/>
              <w:rPr>
                <w:color w:val="000000" w:themeColor="text1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kompl</w:t>
            </w:r>
          </w:p>
        </w:tc>
        <w:tc>
          <w:tcPr>
            <w:tcW w:w="903" w:type="dxa"/>
            <w:vAlign w:val="center"/>
          </w:tcPr>
          <w:p w14:paraId="225DF080" w14:textId="221990AC" w:rsidR="004A071D" w:rsidRPr="00904BC9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08E01F8B" w14:textId="77777777" w:rsidR="004A071D" w:rsidRPr="0081383F" w:rsidRDefault="004A071D" w:rsidP="004A071D">
            <w:pPr>
              <w:spacing w:line="276" w:lineRule="auto"/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4A071D" w:rsidRPr="003470B5" w14:paraId="354105C9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3EC7CB03" w14:textId="77777777" w:rsidR="004A071D" w:rsidRPr="003470B5" w:rsidRDefault="004A071D" w:rsidP="004A071D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11C401F7" w14:textId="33A26D87" w:rsidR="004A071D" w:rsidRPr="007F0F6C" w:rsidRDefault="004A071D" w:rsidP="004A071D">
            <w:pPr>
              <w:pStyle w:val="TableParagraph"/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7F0F6C">
              <w:rPr>
                <w:rFonts w:ascii="Arial" w:hAnsi="Arial" w:cs="Arial"/>
                <w:sz w:val="20"/>
              </w:rPr>
              <w:t>Sistemos</w:t>
            </w:r>
            <w:proofErr w:type="spellEnd"/>
            <w:r w:rsidRPr="007F0F6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F0F6C">
              <w:rPr>
                <w:rFonts w:ascii="Arial" w:hAnsi="Arial" w:cs="Arial"/>
                <w:sz w:val="20"/>
              </w:rPr>
              <w:t>užpildymas</w:t>
            </w:r>
            <w:proofErr w:type="spellEnd"/>
            <w:r w:rsidRPr="007F0F6C">
              <w:rPr>
                <w:rFonts w:ascii="Arial" w:hAnsi="Arial" w:cs="Arial"/>
                <w:sz w:val="20"/>
              </w:rPr>
              <w:t xml:space="preserve"> 40% </w:t>
            </w:r>
            <w:proofErr w:type="spellStart"/>
            <w:r w:rsidRPr="007F0F6C">
              <w:rPr>
                <w:rFonts w:ascii="Arial" w:hAnsi="Arial" w:cs="Arial"/>
                <w:sz w:val="20"/>
              </w:rPr>
              <w:t>vandens</w:t>
            </w:r>
            <w:proofErr w:type="spellEnd"/>
            <w:r w:rsidRPr="007F0F6C">
              <w:rPr>
                <w:rFonts w:ascii="Arial" w:hAnsi="Arial" w:cs="Arial"/>
                <w:sz w:val="20"/>
              </w:rPr>
              <w:t xml:space="preserve"> ir </w:t>
            </w:r>
            <w:proofErr w:type="spellStart"/>
            <w:r w:rsidRPr="007F0F6C">
              <w:rPr>
                <w:rFonts w:ascii="Arial" w:hAnsi="Arial" w:cs="Arial"/>
                <w:sz w:val="20"/>
              </w:rPr>
              <w:t>propilengliukolio</w:t>
            </w:r>
            <w:proofErr w:type="spellEnd"/>
            <w:r w:rsidRPr="007F0F6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F0F6C">
              <w:rPr>
                <w:rFonts w:ascii="Arial" w:hAnsi="Arial" w:cs="Arial"/>
                <w:sz w:val="20"/>
              </w:rPr>
              <w:t>mišiniu</w:t>
            </w:r>
            <w:proofErr w:type="spellEnd"/>
          </w:p>
        </w:tc>
        <w:tc>
          <w:tcPr>
            <w:tcW w:w="1188" w:type="dxa"/>
            <w:vAlign w:val="center"/>
          </w:tcPr>
          <w:p w14:paraId="278C2C56" w14:textId="7950B2AD" w:rsidR="004A071D" w:rsidRPr="007F0F6C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7F0F6C">
              <w:rPr>
                <w:sz w:val="20"/>
              </w:rPr>
              <w:t>-</w:t>
            </w:r>
          </w:p>
        </w:tc>
        <w:tc>
          <w:tcPr>
            <w:tcW w:w="940" w:type="dxa"/>
            <w:vAlign w:val="center"/>
          </w:tcPr>
          <w:p w14:paraId="478D9D48" w14:textId="27E38080" w:rsidR="004A071D" w:rsidRPr="007F0F6C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7F0F6C">
              <w:rPr>
                <w:sz w:val="20"/>
                <w:szCs w:val="22"/>
              </w:rPr>
              <w:t>l</w:t>
            </w:r>
          </w:p>
        </w:tc>
        <w:tc>
          <w:tcPr>
            <w:tcW w:w="903" w:type="dxa"/>
            <w:vAlign w:val="center"/>
          </w:tcPr>
          <w:p w14:paraId="1ED7BC48" w14:textId="32328B6E" w:rsidR="004A071D" w:rsidRPr="00904BC9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290</w:t>
            </w:r>
          </w:p>
        </w:tc>
        <w:tc>
          <w:tcPr>
            <w:tcW w:w="1259" w:type="dxa"/>
            <w:vAlign w:val="center"/>
          </w:tcPr>
          <w:p w14:paraId="555EE9ED" w14:textId="77777777" w:rsidR="004A071D" w:rsidRPr="0081383F" w:rsidRDefault="004A071D" w:rsidP="004A071D">
            <w:pPr>
              <w:spacing w:line="276" w:lineRule="auto"/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4A071D" w:rsidRPr="003470B5" w14:paraId="57A5D903" w14:textId="77777777" w:rsidTr="004B52C8">
        <w:trPr>
          <w:trHeight w:val="567"/>
          <w:jc w:val="center"/>
        </w:trPr>
        <w:tc>
          <w:tcPr>
            <w:tcW w:w="841" w:type="dxa"/>
            <w:vAlign w:val="center"/>
          </w:tcPr>
          <w:p w14:paraId="6422A796" w14:textId="77777777" w:rsidR="004A071D" w:rsidRPr="003470B5" w:rsidRDefault="004A071D" w:rsidP="004A071D">
            <w:pPr>
              <w:pStyle w:val="ListParagraph"/>
              <w:overflowPunct/>
              <w:autoSpaceDE/>
              <w:autoSpaceDN/>
              <w:adjustRightInd/>
              <w:spacing w:line="276" w:lineRule="auto"/>
              <w:ind w:left="502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8777" w:type="dxa"/>
            <w:gridSpan w:val="5"/>
            <w:vAlign w:val="center"/>
          </w:tcPr>
          <w:p w14:paraId="2721D2EF" w14:textId="71BBB4B1" w:rsidR="004A071D" w:rsidRPr="00035412" w:rsidRDefault="004A071D" w:rsidP="004A071D">
            <w:pPr>
              <w:rPr>
                <w:rFonts w:cs="Arial"/>
                <w:sz w:val="20"/>
              </w:rPr>
            </w:pPr>
            <w:r w:rsidRPr="004E5C19">
              <w:rPr>
                <w:rFonts w:cs="Arial"/>
                <w:b/>
                <w:sz w:val="20"/>
              </w:rPr>
              <w:t>ŠS-</w:t>
            </w:r>
            <w:r>
              <w:rPr>
                <w:rFonts w:cs="Arial"/>
                <w:b/>
                <w:sz w:val="20"/>
              </w:rPr>
              <w:t>2</w:t>
            </w:r>
            <w:r w:rsidRPr="004E5C19">
              <w:rPr>
                <w:rFonts w:cs="Arial"/>
                <w:b/>
                <w:sz w:val="20"/>
              </w:rPr>
              <w:t xml:space="preserve"> sistemos </w:t>
            </w:r>
            <w:proofErr w:type="spellStart"/>
            <w:r w:rsidRPr="004E5C19">
              <w:rPr>
                <w:rFonts w:cs="Arial"/>
                <w:b/>
                <w:sz w:val="20"/>
              </w:rPr>
              <w:t>aeroterminė</w:t>
            </w:r>
            <w:proofErr w:type="spellEnd"/>
            <w:r w:rsidRPr="004E5C19">
              <w:rPr>
                <w:rFonts w:cs="Arial"/>
                <w:b/>
                <w:sz w:val="20"/>
              </w:rPr>
              <w:t xml:space="preserve"> katilinė</w:t>
            </w:r>
          </w:p>
        </w:tc>
      </w:tr>
      <w:tr w:rsidR="004A071D" w:rsidRPr="003470B5" w14:paraId="1E7574BA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10833F27" w14:textId="77777777" w:rsidR="004A071D" w:rsidRPr="003470B5" w:rsidRDefault="004A071D" w:rsidP="004A071D">
            <w:pPr>
              <w:pStyle w:val="ListParagraph"/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161A86B3" w14:textId="499352AB" w:rsidR="004A071D" w:rsidRPr="00534664" w:rsidRDefault="004A071D" w:rsidP="004A071D">
            <w:pPr>
              <w:pStyle w:val="TableParagraph"/>
              <w:spacing w:line="27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534664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Šilumos siurblys oras/vanduo </w:t>
            </w:r>
            <w:proofErr w:type="spellStart"/>
            <w:r w:rsidRPr="00534664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Q</w:t>
            </w:r>
            <w:r w:rsidRPr="00534664">
              <w:rPr>
                <w:rFonts w:ascii="Arial" w:hAnsi="Arial" w:cs="Arial"/>
                <w:color w:val="000000" w:themeColor="text1"/>
                <w:sz w:val="20"/>
                <w:szCs w:val="20"/>
                <w:vertAlign w:val="subscript"/>
                <w:lang w:val="lt-LT"/>
              </w:rPr>
              <w:t>nom</w:t>
            </w:r>
            <w:proofErr w:type="spellEnd"/>
            <w:r w:rsidRPr="00534664">
              <w:rPr>
                <w:rFonts w:ascii="Arial" w:hAnsi="Arial" w:cs="Arial"/>
                <w:color w:val="000000" w:themeColor="text1"/>
                <w:sz w:val="20"/>
                <w:szCs w:val="20"/>
                <w:vertAlign w:val="subscript"/>
                <w:lang w:val="lt-LT"/>
              </w:rPr>
              <w:t>.</w:t>
            </w:r>
            <w:r w:rsidRPr="00534664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=16kW </w:t>
            </w:r>
            <w:proofErr w:type="spellStart"/>
            <w:r w:rsidRPr="00534664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monoblokas</w:t>
            </w:r>
            <w:proofErr w:type="spellEnd"/>
            <w:r w:rsidRPr="00534664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su valdymo pultu, automatikos dėžute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,</w:t>
            </w:r>
            <w:r w:rsidRPr="00534664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srauto jutikliu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ir pastatymo rėmu</w:t>
            </w:r>
          </w:p>
        </w:tc>
        <w:tc>
          <w:tcPr>
            <w:tcW w:w="1188" w:type="dxa"/>
            <w:vAlign w:val="center"/>
          </w:tcPr>
          <w:p w14:paraId="12AE381A" w14:textId="458EC0F7" w:rsidR="004A071D" w:rsidRPr="00534664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534664">
              <w:rPr>
                <w:color w:val="000000" w:themeColor="text1"/>
                <w:sz w:val="20"/>
                <w:szCs w:val="20"/>
              </w:rPr>
              <w:t>TS 1.1</w:t>
            </w:r>
          </w:p>
        </w:tc>
        <w:tc>
          <w:tcPr>
            <w:tcW w:w="940" w:type="dxa"/>
            <w:vAlign w:val="center"/>
          </w:tcPr>
          <w:p w14:paraId="40AB0454" w14:textId="00BABB2A" w:rsidR="004A071D" w:rsidRPr="00534664" w:rsidRDefault="004A071D" w:rsidP="004A071D">
            <w:pPr>
              <w:pStyle w:val="Bendras"/>
              <w:jc w:val="center"/>
              <w:rPr>
                <w:color w:val="000000" w:themeColor="text1"/>
                <w:w w:val="105"/>
                <w:sz w:val="20"/>
                <w:szCs w:val="20"/>
              </w:rPr>
            </w:pPr>
            <w:r w:rsidRPr="00534664">
              <w:rPr>
                <w:color w:val="000000" w:themeColor="text1"/>
                <w:w w:val="105"/>
                <w:sz w:val="20"/>
                <w:szCs w:val="20"/>
              </w:rPr>
              <w:t>kompl</w:t>
            </w:r>
          </w:p>
        </w:tc>
        <w:tc>
          <w:tcPr>
            <w:tcW w:w="903" w:type="dxa"/>
            <w:vAlign w:val="center"/>
          </w:tcPr>
          <w:p w14:paraId="7BD1DDE8" w14:textId="16AAD995" w:rsidR="004A071D" w:rsidRPr="00534664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534664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3D3B13DA" w14:textId="77777777" w:rsidR="004A071D" w:rsidRPr="0081383F" w:rsidRDefault="004A071D" w:rsidP="004A071D">
            <w:pPr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4A071D" w:rsidRPr="003470B5" w14:paraId="0E832C3A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1B0BD7F1" w14:textId="77777777" w:rsidR="004A071D" w:rsidRPr="003470B5" w:rsidRDefault="004A071D" w:rsidP="004A071D">
            <w:pPr>
              <w:pStyle w:val="ListParagraph"/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30680042" w14:textId="40EDBDBC" w:rsidR="004A071D" w:rsidRPr="0081383F" w:rsidRDefault="004A071D" w:rsidP="004A071D">
            <w:pPr>
              <w:pStyle w:val="TableParagraph"/>
              <w:spacing w:line="276" w:lineRule="auto"/>
              <w:rPr>
                <w:rFonts w:ascii="Arial" w:hAnsi="Arial" w:cs="Arial"/>
                <w:b/>
                <w:color w:val="FF0000"/>
                <w:sz w:val="20"/>
                <w:szCs w:val="20"/>
                <w:lang w:val="lt-LT"/>
              </w:rPr>
            </w:pP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Akumuliacinė talpa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6</w:t>
            </w: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0l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, pakabinama</w:t>
            </w:r>
          </w:p>
        </w:tc>
        <w:tc>
          <w:tcPr>
            <w:tcW w:w="1188" w:type="dxa"/>
            <w:vAlign w:val="center"/>
          </w:tcPr>
          <w:p w14:paraId="20DEB74D" w14:textId="73D0019C" w:rsidR="004A071D" w:rsidRPr="00EE2C78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TS 1.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40" w:type="dxa"/>
            <w:vAlign w:val="center"/>
          </w:tcPr>
          <w:p w14:paraId="1B2AB7DA" w14:textId="1EE58410" w:rsidR="004A071D" w:rsidRPr="0081383F" w:rsidRDefault="004A071D" w:rsidP="004A071D">
            <w:pPr>
              <w:pStyle w:val="Bendras"/>
              <w:jc w:val="center"/>
              <w:rPr>
                <w:color w:val="FF0000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kompl</w:t>
            </w:r>
          </w:p>
        </w:tc>
        <w:tc>
          <w:tcPr>
            <w:tcW w:w="903" w:type="dxa"/>
            <w:vAlign w:val="center"/>
          </w:tcPr>
          <w:p w14:paraId="50DBE67C" w14:textId="615C7A3D" w:rsidR="004A071D" w:rsidRPr="0081383F" w:rsidRDefault="004A071D" w:rsidP="004A071D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1F25F70B" w14:textId="77777777" w:rsidR="004A071D" w:rsidRPr="0081383F" w:rsidRDefault="004A071D" w:rsidP="004A071D">
            <w:pPr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4A071D" w:rsidRPr="003470B5" w14:paraId="0DEB52F5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59446EA2" w14:textId="77777777" w:rsidR="004A071D" w:rsidRPr="003470B5" w:rsidRDefault="004A071D" w:rsidP="004A071D">
            <w:pPr>
              <w:pStyle w:val="ListParagraph"/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31551438" w14:textId="75548BAF" w:rsidR="004A071D" w:rsidRPr="0081383F" w:rsidRDefault="004A071D" w:rsidP="004A071D">
            <w:pPr>
              <w:pStyle w:val="TableParagraph"/>
              <w:spacing w:line="276" w:lineRule="auto"/>
              <w:rPr>
                <w:rFonts w:ascii="Arial" w:hAnsi="Arial" w:cs="Arial"/>
                <w:b/>
                <w:color w:val="FF0000"/>
                <w:sz w:val="20"/>
                <w:szCs w:val="20"/>
                <w:lang w:val="lt-LT"/>
              </w:rPr>
            </w:pP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Nuo slėgio nepriklausomas balansinis vožtuvas DN20</w:t>
            </w:r>
          </w:p>
        </w:tc>
        <w:tc>
          <w:tcPr>
            <w:tcW w:w="1188" w:type="dxa"/>
            <w:vAlign w:val="center"/>
          </w:tcPr>
          <w:p w14:paraId="27F57A3E" w14:textId="13F26262" w:rsidR="004A071D" w:rsidRPr="0081383F" w:rsidRDefault="004A071D" w:rsidP="004A071D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TS 1.4.</w:t>
            </w:r>
            <w:r>
              <w:rPr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940" w:type="dxa"/>
            <w:vAlign w:val="center"/>
          </w:tcPr>
          <w:p w14:paraId="0F5F6475" w14:textId="4496DCFE" w:rsidR="004A071D" w:rsidRPr="0081383F" w:rsidRDefault="004A071D" w:rsidP="004A071D">
            <w:pPr>
              <w:pStyle w:val="Bendras"/>
              <w:jc w:val="center"/>
              <w:rPr>
                <w:color w:val="FF0000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vnt</w:t>
            </w:r>
          </w:p>
        </w:tc>
        <w:tc>
          <w:tcPr>
            <w:tcW w:w="903" w:type="dxa"/>
            <w:vAlign w:val="center"/>
          </w:tcPr>
          <w:p w14:paraId="599D9E5D" w14:textId="674269B3" w:rsidR="004A071D" w:rsidRPr="0081383F" w:rsidRDefault="004A071D" w:rsidP="004A071D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center"/>
          </w:tcPr>
          <w:p w14:paraId="0ED14907" w14:textId="77777777" w:rsidR="004A071D" w:rsidRPr="0081383F" w:rsidRDefault="004A071D" w:rsidP="004A071D">
            <w:pPr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4A071D" w:rsidRPr="003470B5" w14:paraId="5FB36F67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17DA4A70" w14:textId="77777777" w:rsidR="004A071D" w:rsidRPr="003470B5" w:rsidRDefault="004A071D" w:rsidP="004A071D">
            <w:pPr>
              <w:pStyle w:val="ListParagraph"/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2C665E77" w14:textId="5271EDA6" w:rsidR="004A071D" w:rsidRPr="0081383F" w:rsidRDefault="004A071D" w:rsidP="004A071D">
            <w:pPr>
              <w:pStyle w:val="TableParagraph"/>
              <w:spacing w:line="276" w:lineRule="auto"/>
              <w:rPr>
                <w:rFonts w:ascii="Arial" w:hAnsi="Arial" w:cs="Arial"/>
                <w:b/>
                <w:color w:val="FF0000"/>
                <w:sz w:val="20"/>
                <w:szCs w:val="20"/>
                <w:lang w:val="lt-LT"/>
              </w:rPr>
            </w:pPr>
            <w:proofErr w:type="spellStart"/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Mikroburbulų</w:t>
            </w:r>
            <w:proofErr w:type="spellEnd"/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separatorius su automatiniu </w:t>
            </w:r>
            <w:proofErr w:type="spellStart"/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nuorintoju</w:t>
            </w:r>
            <w:proofErr w:type="spellEnd"/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DN25</w:t>
            </w:r>
          </w:p>
        </w:tc>
        <w:tc>
          <w:tcPr>
            <w:tcW w:w="1188" w:type="dxa"/>
            <w:vAlign w:val="center"/>
          </w:tcPr>
          <w:p w14:paraId="6E42C269" w14:textId="448FB4A4" w:rsidR="004A071D" w:rsidRPr="0081383F" w:rsidRDefault="004A071D" w:rsidP="004A071D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TS 1.4.1</w:t>
            </w: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40" w:type="dxa"/>
            <w:vAlign w:val="center"/>
          </w:tcPr>
          <w:p w14:paraId="1229256B" w14:textId="79CD0DE7" w:rsidR="004A071D" w:rsidRPr="0081383F" w:rsidRDefault="004A071D" w:rsidP="004A071D">
            <w:pPr>
              <w:pStyle w:val="Bendras"/>
              <w:jc w:val="center"/>
              <w:rPr>
                <w:color w:val="FF0000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vnt</w:t>
            </w:r>
          </w:p>
        </w:tc>
        <w:tc>
          <w:tcPr>
            <w:tcW w:w="903" w:type="dxa"/>
            <w:vAlign w:val="center"/>
          </w:tcPr>
          <w:p w14:paraId="4F8D234E" w14:textId="40B57CB0" w:rsidR="004A071D" w:rsidRPr="0081383F" w:rsidRDefault="004A071D" w:rsidP="004A071D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74905255" w14:textId="77777777" w:rsidR="004A071D" w:rsidRPr="0081383F" w:rsidRDefault="004A071D" w:rsidP="004A071D">
            <w:pPr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4A071D" w:rsidRPr="003470B5" w14:paraId="4A1937D5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01C5AB3F" w14:textId="77777777" w:rsidR="004A071D" w:rsidRPr="003470B5" w:rsidRDefault="004A071D" w:rsidP="004A071D">
            <w:pPr>
              <w:pStyle w:val="ListParagraph"/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174747C9" w14:textId="17BA2E30" w:rsidR="004A071D" w:rsidRPr="0081383F" w:rsidRDefault="004A071D" w:rsidP="004A071D">
            <w:pPr>
              <w:pStyle w:val="TableParagraph"/>
              <w:spacing w:line="276" w:lineRule="auto"/>
              <w:rPr>
                <w:rFonts w:ascii="Arial" w:hAnsi="Arial" w:cs="Arial"/>
                <w:b/>
                <w:color w:val="FF0000"/>
                <w:sz w:val="20"/>
                <w:szCs w:val="20"/>
                <w:lang w:val="lt-LT"/>
              </w:rPr>
            </w:pP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Rutulinis ventilis DN15</w:t>
            </w:r>
          </w:p>
        </w:tc>
        <w:tc>
          <w:tcPr>
            <w:tcW w:w="1188" w:type="dxa"/>
            <w:vAlign w:val="center"/>
          </w:tcPr>
          <w:p w14:paraId="2499B0D5" w14:textId="3EE9640D" w:rsidR="004A071D" w:rsidRPr="00EE2C78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TS 1.4.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40" w:type="dxa"/>
            <w:vAlign w:val="center"/>
          </w:tcPr>
          <w:p w14:paraId="37219872" w14:textId="27F0BB7B" w:rsidR="004A071D" w:rsidRPr="0081383F" w:rsidRDefault="004A071D" w:rsidP="004A071D">
            <w:pPr>
              <w:pStyle w:val="Bendras"/>
              <w:jc w:val="center"/>
              <w:rPr>
                <w:color w:val="FF0000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vnt</w:t>
            </w:r>
          </w:p>
        </w:tc>
        <w:tc>
          <w:tcPr>
            <w:tcW w:w="903" w:type="dxa"/>
            <w:vAlign w:val="center"/>
          </w:tcPr>
          <w:p w14:paraId="1EE228AE" w14:textId="334E97BA" w:rsidR="004A071D" w:rsidRPr="0081383F" w:rsidRDefault="004A071D" w:rsidP="004A071D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653F57D3" w14:textId="77777777" w:rsidR="004A071D" w:rsidRPr="0081383F" w:rsidRDefault="004A071D" w:rsidP="004A071D">
            <w:pPr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4A071D" w:rsidRPr="003470B5" w14:paraId="500194A6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447FBBB9" w14:textId="77777777" w:rsidR="004A071D" w:rsidRPr="003470B5" w:rsidRDefault="004A071D" w:rsidP="004A071D">
            <w:pPr>
              <w:pStyle w:val="ListParagraph"/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73517DC6" w14:textId="7917CE23" w:rsidR="004A071D" w:rsidRPr="0081383F" w:rsidRDefault="004A071D" w:rsidP="004A071D">
            <w:pPr>
              <w:pStyle w:val="TableParagraph"/>
              <w:spacing w:line="276" w:lineRule="auto"/>
              <w:rPr>
                <w:rFonts w:ascii="Arial" w:hAnsi="Arial" w:cs="Arial"/>
                <w:b/>
                <w:color w:val="FF0000"/>
                <w:sz w:val="20"/>
                <w:szCs w:val="20"/>
                <w:lang w:val="lt-LT"/>
              </w:rPr>
            </w:pP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Tas pats, DN25</w:t>
            </w:r>
          </w:p>
        </w:tc>
        <w:tc>
          <w:tcPr>
            <w:tcW w:w="1188" w:type="dxa"/>
            <w:vAlign w:val="center"/>
          </w:tcPr>
          <w:p w14:paraId="1852FF68" w14:textId="725F6029" w:rsidR="004A071D" w:rsidRPr="00EE2C78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TS 1.4.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40" w:type="dxa"/>
            <w:vAlign w:val="center"/>
          </w:tcPr>
          <w:p w14:paraId="431CF09A" w14:textId="56050DA2" w:rsidR="004A071D" w:rsidRPr="0081383F" w:rsidRDefault="004A071D" w:rsidP="004A071D">
            <w:pPr>
              <w:pStyle w:val="Bendras"/>
              <w:jc w:val="center"/>
              <w:rPr>
                <w:color w:val="FF0000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vnt</w:t>
            </w:r>
          </w:p>
        </w:tc>
        <w:tc>
          <w:tcPr>
            <w:tcW w:w="903" w:type="dxa"/>
            <w:vAlign w:val="center"/>
          </w:tcPr>
          <w:p w14:paraId="48472A26" w14:textId="4B618528" w:rsidR="004A071D" w:rsidRPr="0081383F" w:rsidRDefault="00C551A4" w:rsidP="004A071D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center"/>
          </w:tcPr>
          <w:p w14:paraId="6D28C45A" w14:textId="77777777" w:rsidR="004A071D" w:rsidRPr="0081383F" w:rsidRDefault="004A071D" w:rsidP="004A071D">
            <w:pPr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4A071D" w:rsidRPr="003470B5" w14:paraId="280AD2C7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67B08A21" w14:textId="77777777" w:rsidR="004A071D" w:rsidRPr="003470B5" w:rsidRDefault="004A071D" w:rsidP="004A071D">
            <w:pPr>
              <w:pStyle w:val="ListParagraph"/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7AB00E6B" w14:textId="294E66E1" w:rsidR="004A071D" w:rsidRPr="0081383F" w:rsidRDefault="004A071D" w:rsidP="004A071D">
            <w:pPr>
              <w:pStyle w:val="TableParagraph"/>
              <w:spacing w:line="276" w:lineRule="auto"/>
              <w:rPr>
                <w:rFonts w:ascii="Arial" w:hAnsi="Arial" w:cs="Arial"/>
                <w:b/>
                <w:color w:val="FF0000"/>
                <w:sz w:val="20"/>
                <w:szCs w:val="20"/>
                <w:lang w:val="lt-LT"/>
              </w:rPr>
            </w:pP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Tas pats, DN32</w:t>
            </w:r>
          </w:p>
        </w:tc>
        <w:tc>
          <w:tcPr>
            <w:tcW w:w="1188" w:type="dxa"/>
            <w:vAlign w:val="center"/>
          </w:tcPr>
          <w:p w14:paraId="4F26176E" w14:textId="202877B0" w:rsidR="004A071D" w:rsidRPr="00EE2C78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TS 1.4.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40" w:type="dxa"/>
            <w:vAlign w:val="center"/>
          </w:tcPr>
          <w:p w14:paraId="035DBAD8" w14:textId="0CBCBFED" w:rsidR="004A071D" w:rsidRPr="0081383F" w:rsidRDefault="004A071D" w:rsidP="004A071D">
            <w:pPr>
              <w:pStyle w:val="Bendras"/>
              <w:jc w:val="center"/>
              <w:rPr>
                <w:color w:val="FF0000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vnt</w:t>
            </w:r>
          </w:p>
        </w:tc>
        <w:tc>
          <w:tcPr>
            <w:tcW w:w="903" w:type="dxa"/>
            <w:vAlign w:val="center"/>
          </w:tcPr>
          <w:p w14:paraId="3DD5A8D1" w14:textId="009DCD34" w:rsidR="004A071D" w:rsidRPr="0081383F" w:rsidRDefault="004A071D" w:rsidP="004A071D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59" w:type="dxa"/>
            <w:vAlign w:val="center"/>
          </w:tcPr>
          <w:p w14:paraId="48BA242E" w14:textId="77777777" w:rsidR="004A071D" w:rsidRPr="0081383F" w:rsidRDefault="004A071D" w:rsidP="004A071D">
            <w:pPr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4A071D" w:rsidRPr="003470B5" w14:paraId="367BFCBE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4244DC82" w14:textId="77777777" w:rsidR="004A071D" w:rsidRPr="003470B5" w:rsidRDefault="004A071D" w:rsidP="004A071D">
            <w:pPr>
              <w:pStyle w:val="ListParagraph"/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66CC3440" w14:textId="0A1A7BFF" w:rsidR="004A071D" w:rsidRPr="0081383F" w:rsidRDefault="004A071D" w:rsidP="004A071D">
            <w:pPr>
              <w:pStyle w:val="TableParagraph"/>
              <w:spacing w:line="276" w:lineRule="auto"/>
              <w:rPr>
                <w:rFonts w:ascii="Arial" w:hAnsi="Arial" w:cs="Arial"/>
                <w:b/>
                <w:color w:val="FF0000"/>
                <w:sz w:val="20"/>
                <w:szCs w:val="20"/>
                <w:lang w:val="lt-LT"/>
              </w:rPr>
            </w:pP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Rutulinis ventilis su impulsinio vamzdelio jungtimi DN</w:t>
            </w:r>
            <w:r w:rsidR="00C551A4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25</w:t>
            </w:r>
          </w:p>
        </w:tc>
        <w:tc>
          <w:tcPr>
            <w:tcW w:w="1188" w:type="dxa"/>
            <w:vAlign w:val="center"/>
          </w:tcPr>
          <w:p w14:paraId="42FD70F6" w14:textId="32BA70E4" w:rsidR="004A071D" w:rsidRPr="0081383F" w:rsidRDefault="004A071D" w:rsidP="004A071D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1.4.1</w:t>
            </w:r>
          </w:p>
        </w:tc>
        <w:tc>
          <w:tcPr>
            <w:tcW w:w="940" w:type="dxa"/>
            <w:vAlign w:val="center"/>
          </w:tcPr>
          <w:p w14:paraId="0FE374EC" w14:textId="17717A7D" w:rsidR="004A071D" w:rsidRPr="0081383F" w:rsidRDefault="004A071D" w:rsidP="004A071D">
            <w:pPr>
              <w:pStyle w:val="Bendras"/>
              <w:jc w:val="center"/>
              <w:rPr>
                <w:color w:val="FF0000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vnt</w:t>
            </w:r>
          </w:p>
        </w:tc>
        <w:tc>
          <w:tcPr>
            <w:tcW w:w="903" w:type="dxa"/>
            <w:vAlign w:val="center"/>
          </w:tcPr>
          <w:p w14:paraId="24093643" w14:textId="5751BC87" w:rsidR="004A071D" w:rsidRPr="0081383F" w:rsidRDefault="004A071D" w:rsidP="004A071D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center"/>
          </w:tcPr>
          <w:p w14:paraId="1073687B" w14:textId="77777777" w:rsidR="004A071D" w:rsidRPr="0081383F" w:rsidRDefault="004A071D" w:rsidP="004A071D">
            <w:pPr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4A071D" w:rsidRPr="003470B5" w14:paraId="6C0C8EB3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4D9BD87E" w14:textId="77777777" w:rsidR="004A071D" w:rsidRPr="003470B5" w:rsidRDefault="004A071D" w:rsidP="004A071D">
            <w:pPr>
              <w:pStyle w:val="ListParagraph"/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6ECD40F2" w14:textId="5C1FD3C6" w:rsidR="004A071D" w:rsidRPr="0081383F" w:rsidRDefault="004A071D" w:rsidP="004A071D">
            <w:pPr>
              <w:pStyle w:val="TableParagraph"/>
              <w:spacing w:line="276" w:lineRule="auto"/>
              <w:rPr>
                <w:rFonts w:ascii="Arial" w:hAnsi="Arial" w:cs="Arial"/>
                <w:b/>
                <w:color w:val="FF0000"/>
                <w:sz w:val="20"/>
                <w:szCs w:val="20"/>
                <w:lang w:val="lt-LT"/>
              </w:rPr>
            </w:pP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Rutulinis ventilis sistemos degazavimui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ir papildymui</w:t>
            </w: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DN15</w:t>
            </w:r>
          </w:p>
        </w:tc>
        <w:tc>
          <w:tcPr>
            <w:tcW w:w="1188" w:type="dxa"/>
            <w:vAlign w:val="center"/>
          </w:tcPr>
          <w:p w14:paraId="534188B0" w14:textId="7B725D7E" w:rsidR="004A071D" w:rsidRPr="0081383F" w:rsidRDefault="004A071D" w:rsidP="004A071D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TS 1.4.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40" w:type="dxa"/>
            <w:vAlign w:val="center"/>
          </w:tcPr>
          <w:p w14:paraId="14259CAF" w14:textId="0F426C49" w:rsidR="004A071D" w:rsidRPr="0081383F" w:rsidRDefault="004A071D" w:rsidP="004A071D">
            <w:pPr>
              <w:pStyle w:val="Bendras"/>
              <w:jc w:val="center"/>
              <w:rPr>
                <w:color w:val="FF0000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vnt</w:t>
            </w:r>
          </w:p>
        </w:tc>
        <w:tc>
          <w:tcPr>
            <w:tcW w:w="903" w:type="dxa"/>
            <w:vAlign w:val="center"/>
          </w:tcPr>
          <w:p w14:paraId="01F8A9C3" w14:textId="0EBB615B" w:rsidR="004A071D" w:rsidRPr="0081383F" w:rsidRDefault="004A071D" w:rsidP="004A071D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center"/>
          </w:tcPr>
          <w:p w14:paraId="3B955C8E" w14:textId="77777777" w:rsidR="004A071D" w:rsidRPr="0081383F" w:rsidRDefault="004A071D" w:rsidP="004A071D">
            <w:pPr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4A071D" w:rsidRPr="003470B5" w14:paraId="6F6E7BAD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38CB5513" w14:textId="77777777" w:rsidR="004A071D" w:rsidRPr="003470B5" w:rsidRDefault="004A071D" w:rsidP="004A071D">
            <w:pPr>
              <w:pStyle w:val="ListParagraph"/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6B8B910B" w14:textId="21920A33" w:rsidR="004A071D" w:rsidRPr="0081383F" w:rsidRDefault="004A071D" w:rsidP="004A071D">
            <w:pPr>
              <w:pStyle w:val="TableParagraph"/>
              <w:spacing w:line="276" w:lineRule="auto"/>
              <w:rPr>
                <w:rFonts w:ascii="Arial" w:hAnsi="Arial" w:cs="Arial"/>
                <w:b/>
                <w:color w:val="FF0000"/>
                <w:sz w:val="20"/>
                <w:szCs w:val="20"/>
                <w:lang w:val="lt-LT"/>
              </w:rPr>
            </w:pP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Išleidimo ventilis DN15</w:t>
            </w:r>
          </w:p>
        </w:tc>
        <w:tc>
          <w:tcPr>
            <w:tcW w:w="1188" w:type="dxa"/>
            <w:vAlign w:val="center"/>
          </w:tcPr>
          <w:p w14:paraId="64483659" w14:textId="30FECA80" w:rsidR="004A071D" w:rsidRPr="0081383F" w:rsidRDefault="004A071D" w:rsidP="004A071D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TS 1.4.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40" w:type="dxa"/>
            <w:vAlign w:val="center"/>
          </w:tcPr>
          <w:p w14:paraId="4159EF24" w14:textId="6B81476C" w:rsidR="004A071D" w:rsidRPr="0081383F" w:rsidRDefault="004A071D" w:rsidP="004A071D">
            <w:pPr>
              <w:pStyle w:val="Bendras"/>
              <w:jc w:val="center"/>
              <w:rPr>
                <w:color w:val="FF0000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vnt</w:t>
            </w:r>
          </w:p>
        </w:tc>
        <w:tc>
          <w:tcPr>
            <w:tcW w:w="903" w:type="dxa"/>
            <w:vAlign w:val="center"/>
          </w:tcPr>
          <w:p w14:paraId="323806C1" w14:textId="599DFA49" w:rsidR="004A071D" w:rsidRPr="0081383F" w:rsidRDefault="004A071D" w:rsidP="004A071D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2A67E950" w14:textId="77777777" w:rsidR="004A071D" w:rsidRPr="0081383F" w:rsidRDefault="004A071D" w:rsidP="004A071D">
            <w:pPr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4A071D" w:rsidRPr="003470B5" w14:paraId="7694C23F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7C8B7EF9" w14:textId="77777777" w:rsidR="004A071D" w:rsidRPr="003470B5" w:rsidRDefault="004A071D" w:rsidP="004A071D">
            <w:pPr>
              <w:pStyle w:val="ListParagraph"/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0E9322A7" w14:textId="220EFBD6" w:rsidR="004A071D" w:rsidRPr="0081383F" w:rsidRDefault="004A071D" w:rsidP="004A071D">
            <w:pPr>
              <w:pStyle w:val="TableParagraph"/>
              <w:spacing w:line="276" w:lineRule="auto"/>
              <w:rPr>
                <w:rFonts w:ascii="Arial" w:hAnsi="Arial" w:cs="Arial"/>
                <w:b/>
                <w:color w:val="FF0000"/>
                <w:sz w:val="20"/>
                <w:szCs w:val="20"/>
                <w:lang w:val="lt-LT"/>
              </w:rPr>
            </w:pP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Cirkuliacinis siurblys šildymo sistemai 1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935</w:t>
            </w: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l/h,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6,7</w:t>
            </w: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m </w:t>
            </w:r>
          </w:p>
        </w:tc>
        <w:tc>
          <w:tcPr>
            <w:tcW w:w="1188" w:type="dxa"/>
            <w:vAlign w:val="center"/>
          </w:tcPr>
          <w:p w14:paraId="3DA50E73" w14:textId="7BE84DA4" w:rsidR="004A071D" w:rsidRPr="0081383F" w:rsidRDefault="004A071D" w:rsidP="004A071D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TS 1.4.</w:t>
            </w: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40" w:type="dxa"/>
            <w:vAlign w:val="center"/>
          </w:tcPr>
          <w:p w14:paraId="00282AF2" w14:textId="799AB813" w:rsidR="004A071D" w:rsidRPr="0081383F" w:rsidRDefault="004A071D" w:rsidP="004A071D">
            <w:pPr>
              <w:pStyle w:val="Bendras"/>
              <w:jc w:val="center"/>
              <w:rPr>
                <w:color w:val="FF0000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vnt</w:t>
            </w:r>
          </w:p>
        </w:tc>
        <w:tc>
          <w:tcPr>
            <w:tcW w:w="903" w:type="dxa"/>
            <w:vAlign w:val="center"/>
          </w:tcPr>
          <w:p w14:paraId="20043F3D" w14:textId="4580B462" w:rsidR="004A071D" w:rsidRPr="0081383F" w:rsidRDefault="004A071D" w:rsidP="004A071D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5DFAB8EA" w14:textId="77777777" w:rsidR="004A071D" w:rsidRPr="0081383F" w:rsidRDefault="004A071D" w:rsidP="004A071D">
            <w:pPr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4A071D" w:rsidRPr="003470B5" w14:paraId="28D4788F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51AB726F" w14:textId="77777777" w:rsidR="004A071D" w:rsidRPr="003470B5" w:rsidRDefault="004A071D" w:rsidP="004A071D">
            <w:pPr>
              <w:pStyle w:val="ListParagraph"/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3951F73F" w14:textId="6F51639B" w:rsidR="004A071D" w:rsidRPr="0081383F" w:rsidRDefault="004A071D" w:rsidP="004A071D">
            <w:pPr>
              <w:pStyle w:val="TableParagraph"/>
              <w:spacing w:line="276" w:lineRule="auto"/>
              <w:rPr>
                <w:rFonts w:ascii="Arial" w:hAnsi="Arial" w:cs="Arial"/>
                <w:b/>
                <w:color w:val="FF0000"/>
                <w:sz w:val="20"/>
                <w:szCs w:val="20"/>
                <w:lang w:val="lt-LT"/>
              </w:rPr>
            </w:pP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Puvo ir magnetito separatorius DN25</w:t>
            </w:r>
          </w:p>
        </w:tc>
        <w:tc>
          <w:tcPr>
            <w:tcW w:w="1188" w:type="dxa"/>
            <w:vAlign w:val="center"/>
          </w:tcPr>
          <w:p w14:paraId="18870D72" w14:textId="730AF5AB" w:rsidR="004A071D" w:rsidRPr="0081383F" w:rsidRDefault="004A071D" w:rsidP="004A071D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TS 1.4.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940" w:type="dxa"/>
            <w:vAlign w:val="center"/>
          </w:tcPr>
          <w:p w14:paraId="101B94ED" w14:textId="784A2DB6" w:rsidR="004A071D" w:rsidRPr="0081383F" w:rsidRDefault="004A071D" w:rsidP="004A071D">
            <w:pPr>
              <w:pStyle w:val="Bendras"/>
              <w:jc w:val="center"/>
              <w:rPr>
                <w:color w:val="FF0000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vnt</w:t>
            </w:r>
          </w:p>
        </w:tc>
        <w:tc>
          <w:tcPr>
            <w:tcW w:w="903" w:type="dxa"/>
            <w:vAlign w:val="center"/>
          </w:tcPr>
          <w:p w14:paraId="0D2CF8A8" w14:textId="386D22F4" w:rsidR="004A071D" w:rsidRPr="0081383F" w:rsidRDefault="004A071D" w:rsidP="004A071D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114BED1F" w14:textId="77777777" w:rsidR="004A071D" w:rsidRPr="0081383F" w:rsidRDefault="004A071D" w:rsidP="004A071D">
            <w:pPr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4A071D" w:rsidRPr="003470B5" w14:paraId="194EEA50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1E59D762" w14:textId="77777777" w:rsidR="004A071D" w:rsidRPr="003470B5" w:rsidRDefault="004A071D" w:rsidP="004A071D">
            <w:pPr>
              <w:pStyle w:val="ListParagraph"/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77A88E7C" w14:textId="0CEF3302" w:rsidR="004A071D" w:rsidRPr="0081383F" w:rsidRDefault="004A071D" w:rsidP="004A071D">
            <w:pPr>
              <w:pStyle w:val="TableParagraph"/>
              <w:spacing w:line="276" w:lineRule="auto"/>
              <w:rPr>
                <w:rFonts w:ascii="Arial" w:hAnsi="Arial" w:cs="Arial"/>
                <w:b/>
                <w:color w:val="FF0000"/>
                <w:sz w:val="20"/>
                <w:szCs w:val="20"/>
                <w:lang w:val="lt-LT"/>
              </w:rPr>
            </w:pP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Atbulinis vožtuvas, DN15</w:t>
            </w:r>
          </w:p>
        </w:tc>
        <w:tc>
          <w:tcPr>
            <w:tcW w:w="1188" w:type="dxa"/>
            <w:vAlign w:val="center"/>
          </w:tcPr>
          <w:p w14:paraId="186F1A9E" w14:textId="2CD5E9F3" w:rsidR="004A071D" w:rsidRPr="00527EBE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TS 1.4.5</w:t>
            </w:r>
          </w:p>
        </w:tc>
        <w:tc>
          <w:tcPr>
            <w:tcW w:w="940" w:type="dxa"/>
            <w:vAlign w:val="center"/>
          </w:tcPr>
          <w:p w14:paraId="795CE4B4" w14:textId="40843E0D" w:rsidR="004A071D" w:rsidRPr="0081383F" w:rsidRDefault="004A071D" w:rsidP="004A071D">
            <w:pPr>
              <w:pStyle w:val="Bendras"/>
              <w:jc w:val="center"/>
              <w:rPr>
                <w:color w:val="FF0000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vnt</w:t>
            </w:r>
          </w:p>
        </w:tc>
        <w:tc>
          <w:tcPr>
            <w:tcW w:w="903" w:type="dxa"/>
            <w:vAlign w:val="center"/>
          </w:tcPr>
          <w:p w14:paraId="7BBECE44" w14:textId="2B2929B9" w:rsidR="004A071D" w:rsidRPr="0081383F" w:rsidRDefault="004A071D" w:rsidP="004A071D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61FBF0BA" w14:textId="77777777" w:rsidR="004A071D" w:rsidRPr="0081383F" w:rsidRDefault="004A071D" w:rsidP="004A071D">
            <w:pPr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4A071D" w:rsidRPr="003470B5" w14:paraId="7F945D30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1DB000FD" w14:textId="77777777" w:rsidR="004A071D" w:rsidRPr="003470B5" w:rsidRDefault="004A071D" w:rsidP="004A071D">
            <w:pPr>
              <w:pStyle w:val="ListParagraph"/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0422AA94" w14:textId="588E0010" w:rsidR="004A071D" w:rsidRPr="0081383F" w:rsidRDefault="004A071D" w:rsidP="004A071D">
            <w:pPr>
              <w:pStyle w:val="TableParagraph"/>
              <w:spacing w:line="276" w:lineRule="auto"/>
              <w:rPr>
                <w:rFonts w:ascii="Arial" w:hAnsi="Arial" w:cs="Arial"/>
                <w:b/>
                <w:color w:val="FF0000"/>
                <w:sz w:val="20"/>
                <w:szCs w:val="20"/>
                <w:lang w:val="lt-LT"/>
              </w:rPr>
            </w:pP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Tas pats, DN32</w:t>
            </w:r>
          </w:p>
        </w:tc>
        <w:tc>
          <w:tcPr>
            <w:tcW w:w="1188" w:type="dxa"/>
            <w:vAlign w:val="center"/>
          </w:tcPr>
          <w:p w14:paraId="40F699E0" w14:textId="0FF521F0" w:rsidR="004A071D" w:rsidRPr="00527EBE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TS 1.4.5</w:t>
            </w:r>
          </w:p>
        </w:tc>
        <w:tc>
          <w:tcPr>
            <w:tcW w:w="940" w:type="dxa"/>
            <w:vAlign w:val="center"/>
          </w:tcPr>
          <w:p w14:paraId="4F7A035C" w14:textId="5792F785" w:rsidR="004A071D" w:rsidRPr="0081383F" w:rsidRDefault="004A071D" w:rsidP="004A071D">
            <w:pPr>
              <w:pStyle w:val="Bendras"/>
              <w:jc w:val="center"/>
              <w:rPr>
                <w:color w:val="FF0000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vnt</w:t>
            </w:r>
          </w:p>
        </w:tc>
        <w:tc>
          <w:tcPr>
            <w:tcW w:w="903" w:type="dxa"/>
            <w:vAlign w:val="center"/>
          </w:tcPr>
          <w:p w14:paraId="16DFCA39" w14:textId="4B9D0EE9" w:rsidR="004A071D" w:rsidRPr="0081383F" w:rsidRDefault="004A071D" w:rsidP="004A071D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000000" w:themeColor="text1"/>
                <w:w w:val="105"/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center"/>
          </w:tcPr>
          <w:p w14:paraId="225DB278" w14:textId="77777777" w:rsidR="004A071D" w:rsidRPr="0081383F" w:rsidRDefault="004A071D" w:rsidP="004A071D">
            <w:pPr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4A071D" w:rsidRPr="003470B5" w14:paraId="7DE353D2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776CF85C" w14:textId="77777777" w:rsidR="004A071D" w:rsidRPr="003470B5" w:rsidRDefault="004A071D" w:rsidP="004A071D">
            <w:pPr>
              <w:pStyle w:val="ListParagraph"/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2A80CFA5" w14:textId="5AC420D2" w:rsidR="004A071D" w:rsidRPr="00904BC9" w:rsidRDefault="004A071D" w:rsidP="004A071D">
            <w:pPr>
              <w:pStyle w:val="TableParagraph"/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Filtras</w:t>
            </w: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, DN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32</w:t>
            </w:r>
          </w:p>
        </w:tc>
        <w:tc>
          <w:tcPr>
            <w:tcW w:w="1188" w:type="dxa"/>
            <w:vAlign w:val="center"/>
          </w:tcPr>
          <w:p w14:paraId="2AAAA7E9" w14:textId="312BF0A1" w:rsidR="004A071D" w:rsidRPr="00904BC9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TS 1.4.15</w:t>
            </w:r>
          </w:p>
        </w:tc>
        <w:tc>
          <w:tcPr>
            <w:tcW w:w="940" w:type="dxa"/>
            <w:vAlign w:val="center"/>
          </w:tcPr>
          <w:p w14:paraId="6FF86D9C" w14:textId="7DBB303E" w:rsidR="004A071D" w:rsidRPr="00904BC9" w:rsidRDefault="004A071D" w:rsidP="004A071D">
            <w:pPr>
              <w:pStyle w:val="Bendras"/>
              <w:jc w:val="center"/>
              <w:rPr>
                <w:color w:val="000000" w:themeColor="text1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vnt</w:t>
            </w:r>
          </w:p>
        </w:tc>
        <w:tc>
          <w:tcPr>
            <w:tcW w:w="903" w:type="dxa"/>
            <w:vAlign w:val="center"/>
          </w:tcPr>
          <w:p w14:paraId="2891DCF4" w14:textId="1136BFF9" w:rsidR="004A071D" w:rsidRDefault="004A071D" w:rsidP="004A071D">
            <w:pPr>
              <w:pStyle w:val="Bendras"/>
              <w:jc w:val="center"/>
              <w:rPr>
                <w:color w:val="000000" w:themeColor="text1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7ED64A0A" w14:textId="77777777" w:rsidR="004A071D" w:rsidRPr="0081383F" w:rsidRDefault="004A071D" w:rsidP="004A071D">
            <w:pPr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4A071D" w:rsidRPr="003470B5" w14:paraId="72FD4AED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79C7F218" w14:textId="77777777" w:rsidR="004A071D" w:rsidRPr="003470B5" w:rsidRDefault="004A071D" w:rsidP="004A071D">
            <w:pPr>
              <w:pStyle w:val="ListParagraph"/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069F8612" w14:textId="66837C06" w:rsidR="004A071D" w:rsidRPr="0081383F" w:rsidRDefault="004A071D" w:rsidP="004A071D">
            <w:pPr>
              <w:pStyle w:val="TableParagraph"/>
              <w:spacing w:line="276" w:lineRule="auto"/>
              <w:rPr>
                <w:rFonts w:ascii="Arial" w:hAnsi="Arial" w:cs="Arial"/>
                <w:b/>
                <w:color w:val="FF0000"/>
                <w:sz w:val="20"/>
                <w:szCs w:val="20"/>
                <w:lang w:val="lt-LT"/>
              </w:rPr>
            </w:pP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Automatinis </w:t>
            </w:r>
            <w:proofErr w:type="spellStart"/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nuorintojas</w:t>
            </w:r>
            <w:proofErr w:type="spellEnd"/>
          </w:p>
        </w:tc>
        <w:tc>
          <w:tcPr>
            <w:tcW w:w="1188" w:type="dxa"/>
            <w:vAlign w:val="center"/>
          </w:tcPr>
          <w:p w14:paraId="30E7240D" w14:textId="123CD4FA" w:rsidR="004A071D" w:rsidRPr="0081383F" w:rsidRDefault="004A071D" w:rsidP="004A071D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TS 1.4.2</w:t>
            </w:r>
          </w:p>
        </w:tc>
        <w:tc>
          <w:tcPr>
            <w:tcW w:w="940" w:type="dxa"/>
            <w:vAlign w:val="center"/>
          </w:tcPr>
          <w:p w14:paraId="2E5ED373" w14:textId="5516084E" w:rsidR="004A071D" w:rsidRPr="0081383F" w:rsidRDefault="004A071D" w:rsidP="004A071D">
            <w:pPr>
              <w:pStyle w:val="Bendras"/>
              <w:jc w:val="center"/>
              <w:rPr>
                <w:color w:val="FF0000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vnt</w:t>
            </w:r>
          </w:p>
        </w:tc>
        <w:tc>
          <w:tcPr>
            <w:tcW w:w="903" w:type="dxa"/>
            <w:vAlign w:val="center"/>
          </w:tcPr>
          <w:p w14:paraId="06E2BC9F" w14:textId="49498608" w:rsidR="004A071D" w:rsidRPr="0081383F" w:rsidRDefault="004A071D" w:rsidP="004A071D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436ACB12" w14:textId="77777777" w:rsidR="004A071D" w:rsidRPr="0081383F" w:rsidRDefault="004A071D" w:rsidP="004A071D">
            <w:pPr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4A071D" w:rsidRPr="003470B5" w14:paraId="70BFF523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7A305AAF" w14:textId="77777777" w:rsidR="004A071D" w:rsidRPr="003470B5" w:rsidRDefault="004A071D" w:rsidP="004A071D">
            <w:pPr>
              <w:pStyle w:val="ListParagraph"/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2C13DDB1" w14:textId="5141083B" w:rsidR="004A071D" w:rsidRPr="0081383F" w:rsidRDefault="004A071D" w:rsidP="004A071D">
            <w:pPr>
              <w:pStyle w:val="TableParagraph"/>
              <w:spacing w:line="276" w:lineRule="auto"/>
              <w:rPr>
                <w:rFonts w:ascii="Arial" w:hAnsi="Arial" w:cs="Arial"/>
                <w:b/>
                <w:color w:val="FF0000"/>
                <w:sz w:val="20"/>
                <w:szCs w:val="20"/>
                <w:lang w:val="lt-LT"/>
              </w:rPr>
            </w:pP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Termometras</w:t>
            </w:r>
          </w:p>
        </w:tc>
        <w:tc>
          <w:tcPr>
            <w:tcW w:w="1188" w:type="dxa"/>
            <w:vAlign w:val="center"/>
          </w:tcPr>
          <w:p w14:paraId="112C9B5B" w14:textId="29022FF0" w:rsidR="004A071D" w:rsidRPr="00527EBE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TS 1.4.</w:t>
            </w:r>
            <w:r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40" w:type="dxa"/>
            <w:vAlign w:val="center"/>
          </w:tcPr>
          <w:p w14:paraId="7750B38B" w14:textId="169FA7A6" w:rsidR="004A071D" w:rsidRPr="0081383F" w:rsidRDefault="004A071D" w:rsidP="004A071D">
            <w:pPr>
              <w:pStyle w:val="Bendras"/>
              <w:jc w:val="center"/>
              <w:rPr>
                <w:color w:val="FF0000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vnt</w:t>
            </w:r>
          </w:p>
        </w:tc>
        <w:tc>
          <w:tcPr>
            <w:tcW w:w="903" w:type="dxa"/>
            <w:vAlign w:val="center"/>
          </w:tcPr>
          <w:p w14:paraId="6E04D241" w14:textId="33E7AC11" w:rsidR="004A071D" w:rsidRPr="0081383F" w:rsidRDefault="006A5422" w:rsidP="004A071D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59" w:type="dxa"/>
            <w:vAlign w:val="center"/>
          </w:tcPr>
          <w:p w14:paraId="4A030412" w14:textId="77777777" w:rsidR="004A071D" w:rsidRPr="0081383F" w:rsidRDefault="004A071D" w:rsidP="004A071D">
            <w:pPr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4A071D" w:rsidRPr="003470B5" w14:paraId="06653BCB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0F2C2E50" w14:textId="77777777" w:rsidR="004A071D" w:rsidRPr="003470B5" w:rsidRDefault="004A071D" w:rsidP="004A071D">
            <w:pPr>
              <w:pStyle w:val="ListParagraph"/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2CF96A70" w14:textId="33A3D04B" w:rsidR="004A071D" w:rsidRPr="0081383F" w:rsidRDefault="004A071D" w:rsidP="004A071D">
            <w:pPr>
              <w:pStyle w:val="TableParagraph"/>
              <w:spacing w:line="276" w:lineRule="auto"/>
              <w:rPr>
                <w:rFonts w:ascii="Arial" w:hAnsi="Arial" w:cs="Arial"/>
                <w:b/>
                <w:color w:val="FF0000"/>
                <w:sz w:val="20"/>
                <w:szCs w:val="20"/>
                <w:lang w:val="lt-LT"/>
              </w:rPr>
            </w:pP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Manometras</w:t>
            </w:r>
          </w:p>
        </w:tc>
        <w:tc>
          <w:tcPr>
            <w:tcW w:w="1188" w:type="dxa"/>
            <w:vAlign w:val="center"/>
          </w:tcPr>
          <w:p w14:paraId="77750714" w14:textId="5CF46371" w:rsidR="004A071D" w:rsidRPr="00527EBE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TS 1.4.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40" w:type="dxa"/>
            <w:vAlign w:val="center"/>
          </w:tcPr>
          <w:p w14:paraId="5F9D738A" w14:textId="74DB9296" w:rsidR="004A071D" w:rsidRPr="0081383F" w:rsidRDefault="004A071D" w:rsidP="004A071D">
            <w:pPr>
              <w:pStyle w:val="Bendras"/>
              <w:jc w:val="center"/>
              <w:rPr>
                <w:color w:val="FF0000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w w:val="105"/>
                <w:sz w:val="20"/>
                <w:szCs w:val="20"/>
              </w:rPr>
              <w:t>vnt</w:t>
            </w:r>
          </w:p>
        </w:tc>
        <w:tc>
          <w:tcPr>
            <w:tcW w:w="903" w:type="dxa"/>
            <w:vAlign w:val="center"/>
          </w:tcPr>
          <w:p w14:paraId="366656EA" w14:textId="5BB24F21" w:rsidR="004A071D" w:rsidRPr="0081383F" w:rsidRDefault="004A071D" w:rsidP="004A071D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59" w:type="dxa"/>
            <w:vAlign w:val="center"/>
          </w:tcPr>
          <w:p w14:paraId="0F212A6C" w14:textId="77777777" w:rsidR="004A071D" w:rsidRPr="0081383F" w:rsidRDefault="004A071D" w:rsidP="004A071D">
            <w:pPr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4A071D" w:rsidRPr="003470B5" w14:paraId="15026FE0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30112786" w14:textId="77777777" w:rsidR="004A071D" w:rsidRPr="003470B5" w:rsidRDefault="004A071D" w:rsidP="004A071D">
            <w:pPr>
              <w:pStyle w:val="ListParagraph"/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</w:tcPr>
          <w:p w14:paraId="1D261420" w14:textId="3EDAF2AF" w:rsidR="004A071D" w:rsidRPr="0081383F" w:rsidRDefault="004A071D" w:rsidP="004A071D">
            <w:pPr>
              <w:pStyle w:val="TableParagraph"/>
              <w:spacing w:line="276" w:lineRule="auto"/>
              <w:rPr>
                <w:rFonts w:ascii="Arial" w:hAnsi="Arial" w:cs="Arial"/>
                <w:b/>
                <w:color w:val="FF0000"/>
                <w:sz w:val="20"/>
                <w:szCs w:val="20"/>
                <w:lang w:val="lt-LT"/>
              </w:rPr>
            </w:pP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Membraninis išsiplėtimo indas šildymui, V=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25</w:t>
            </w: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L, su atjungimo ventiliu; priešslėgis – 1,</w:t>
            </w:r>
            <w:r w:rsidR="00C551A4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9</w:t>
            </w: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bar; darbinis slėgis –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C551A4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,4</w:t>
            </w: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bar;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didžiausia leistina</w:t>
            </w: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temperatūra: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6</w:t>
            </w:r>
            <w:r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0°C. </w:t>
            </w:r>
            <w:r w:rsidR="00C551A4" w:rsidRPr="00904BC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Darbinė sistemos terpė – </w:t>
            </w:r>
            <w:r w:rsidR="00C551A4" w:rsidRPr="007F0F6C">
              <w:rPr>
                <w:rFonts w:ascii="Arial" w:hAnsi="Arial" w:cs="Arial"/>
                <w:sz w:val="20"/>
              </w:rPr>
              <w:t xml:space="preserve">40% </w:t>
            </w:r>
            <w:proofErr w:type="spellStart"/>
            <w:r w:rsidR="00C551A4" w:rsidRPr="007F0F6C">
              <w:rPr>
                <w:rFonts w:ascii="Arial" w:hAnsi="Arial" w:cs="Arial"/>
                <w:sz w:val="20"/>
              </w:rPr>
              <w:t>vandens</w:t>
            </w:r>
            <w:proofErr w:type="spellEnd"/>
            <w:r w:rsidR="00C551A4" w:rsidRPr="007F0F6C">
              <w:rPr>
                <w:rFonts w:ascii="Arial" w:hAnsi="Arial" w:cs="Arial"/>
                <w:sz w:val="20"/>
              </w:rPr>
              <w:t xml:space="preserve"> ir </w:t>
            </w:r>
            <w:proofErr w:type="spellStart"/>
            <w:r w:rsidR="00C551A4" w:rsidRPr="007F0F6C">
              <w:rPr>
                <w:rFonts w:ascii="Arial" w:hAnsi="Arial" w:cs="Arial"/>
                <w:sz w:val="20"/>
              </w:rPr>
              <w:t>propilengliukolio</w:t>
            </w:r>
            <w:proofErr w:type="spellEnd"/>
            <w:r w:rsidR="00C551A4" w:rsidRPr="007F0F6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C551A4" w:rsidRPr="007F0F6C">
              <w:rPr>
                <w:rFonts w:ascii="Arial" w:hAnsi="Arial" w:cs="Arial"/>
                <w:sz w:val="20"/>
              </w:rPr>
              <w:t>mišin</w:t>
            </w:r>
            <w:r w:rsidR="00C551A4">
              <w:rPr>
                <w:rFonts w:ascii="Arial" w:hAnsi="Arial" w:cs="Arial"/>
                <w:sz w:val="20"/>
              </w:rPr>
              <w:t>ys</w:t>
            </w:r>
            <w:proofErr w:type="spellEnd"/>
            <w:r w:rsidR="00C551A4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188" w:type="dxa"/>
            <w:vAlign w:val="center"/>
          </w:tcPr>
          <w:p w14:paraId="58DEDE4C" w14:textId="5041BD51" w:rsidR="004A071D" w:rsidRPr="0081383F" w:rsidRDefault="004A071D" w:rsidP="004A071D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TS 1.4.11</w:t>
            </w:r>
          </w:p>
        </w:tc>
        <w:tc>
          <w:tcPr>
            <w:tcW w:w="940" w:type="dxa"/>
            <w:vAlign w:val="center"/>
          </w:tcPr>
          <w:p w14:paraId="7902FF2B" w14:textId="36A5FE79" w:rsidR="004A071D" w:rsidRPr="0081383F" w:rsidRDefault="004A071D" w:rsidP="004A071D">
            <w:pPr>
              <w:pStyle w:val="Bendras"/>
              <w:jc w:val="center"/>
              <w:rPr>
                <w:color w:val="FF0000"/>
                <w:w w:val="105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kompl</w:t>
            </w:r>
          </w:p>
        </w:tc>
        <w:tc>
          <w:tcPr>
            <w:tcW w:w="903" w:type="dxa"/>
            <w:vAlign w:val="center"/>
          </w:tcPr>
          <w:p w14:paraId="0304149A" w14:textId="03CB74D5" w:rsidR="004A071D" w:rsidRPr="0081383F" w:rsidRDefault="004A071D" w:rsidP="004A071D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904BC9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4E9714B6" w14:textId="77777777" w:rsidR="004A071D" w:rsidRPr="0081383F" w:rsidRDefault="004A071D" w:rsidP="004A071D">
            <w:pPr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4A071D" w:rsidRPr="003470B5" w14:paraId="3187DF2E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29E6E51C" w14:textId="77777777" w:rsidR="004A071D" w:rsidRPr="003470B5" w:rsidRDefault="004A071D" w:rsidP="004A071D">
            <w:pPr>
              <w:pStyle w:val="ListParagraph"/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19F02FAD" w14:textId="156D8D52" w:rsidR="004A071D" w:rsidRPr="00904BC9" w:rsidRDefault="004A071D" w:rsidP="004A071D">
            <w:pPr>
              <w:pStyle w:val="TableParagraph"/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7F0F6C">
              <w:rPr>
                <w:rFonts w:ascii="Arial" w:hAnsi="Arial" w:cs="Arial"/>
                <w:sz w:val="20"/>
              </w:rPr>
              <w:t>Sistemos</w:t>
            </w:r>
            <w:proofErr w:type="spellEnd"/>
            <w:r w:rsidRPr="007F0F6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F0F6C">
              <w:rPr>
                <w:rFonts w:ascii="Arial" w:hAnsi="Arial" w:cs="Arial"/>
                <w:sz w:val="20"/>
              </w:rPr>
              <w:t>užpildymas</w:t>
            </w:r>
            <w:proofErr w:type="spellEnd"/>
            <w:r w:rsidRPr="007F0F6C">
              <w:rPr>
                <w:rFonts w:ascii="Arial" w:hAnsi="Arial" w:cs="Arial"/>
                <w:sz w:val="20"/>
              </w:rPr>
              <w:t xml:space="preserve"> </w:t>
            </w:r>
            <w:bookmarkStart w:id="2" w:name="_Hlk184649259"/>
            <w:r w:rsidRPr="007F0F6C">
              <w:rPr>
                <w:rFonts w:ascii="Arial" w:hAnsi="Arial" w:cs="Arial"/>
                <w:sz w:val="20"/>
              </w:rPr>
              <w:t xml:space="preserve">40% </w:t>
            </w:r>
            <w:proofErr w:type="spellStart"/>
            <w:r w:rsidRPr="007F0F6C">
              <w:rPr>
                <w:rFonts w:ascii="Arial" w:hAnsi="Arial" w:cs="Arial"/>
                <w:sz w:val="20"/>
              </w:rPr>
              <w:t>vandens</w:t>
            </w:r>
            <w:proofErr w:type="spellEnd"/>
            <w:r w:rsidRPr="007F0F6C">
              <w:rPr>
                <w:rFonts w:ascii="Arial" w:hAnsi="Arial" w:cs="Arial"/>
                <w:sz w:val="20"/>
              </w:rPr>
              <w:t xml:space="preserve"> ir </w:t>
            </w:r>
            <w:proofErr w:type="spellStart"/>
            <w:r w:rsidRPr="007F0F6C">
              <w:rPr>
                <w:rFonts w:ascii="Arial" w:hAnsi="Arial" w:cs="Arial"/>
                <w:sz w:val="20"/>
              </w:rPr>
              <w:t>propilengliukolio</w:t>
            </w:r>
            <w:proofErr w:type="spellEnd"/>
            <w:r w:rsidRPr="007F0F6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F0F6C">
              <w:rPr>
                <w:rFonts w:ascii="Arial" w:hAnsi="Arial" w:cs="Arial"/>
                <w:sz w:val="20"/>
              </w:rPr>
              <w:t>mišiniu</w:t>
            </w:r>
            <w:bookmarkEnd w:id="2"/>
            <w:proofErr w:type="spellEnd"/>
          </w:p>
        </w:tc>
        <w:tc>
          <w:tcPr>
            <w:tcW w:w="1188" w:type="dxa"/>
            <w:vAlign w:val="center"/>
          </w:tcPr>
          <w:p w14:paraId="2E61C4C8" w14:textId="26D35224" w:rsidR="004A071D" w:rsidRPr="00904BC9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7F0F6C">
              <w:rPr>
                <w:sz w:val="20"/>
              </w:rPr>
              <w:t>-</w:t>
            </w:r>
          </w:p>
        </w:tc>
        <w:tc>
          <w:tcPr>
            <w:tcW w:w="940" w:type="dxa"/>
            <w:vAlign w:val="center"/>
          </w:tcPr>
          <w:p w14:paraId="77C70AB0" w14:textId="1402F045" w:rsidR="004A071D" w:rsidRPr="00904BC9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7F0F6C">
              <w:rPr>
                <w:sz w:val="20"/>
                <w:szCs w:val="22"/>
              </w:rPr>
              <w:t>l</w:t>
            </w:r>
          </w:p>
        </w:tc>
        <w:tc>
          <w:tcPr>
            <w:tcW w:w="903" w:type="dxa"/>
            <w:vAlign w:val="center"/>
          </w:tcPr>
          <w:p w14:paraId="29F20091" w14:textId="45905B27" w:rsidR="004A071D" w:rsidRPr="00904BC9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340</w:t>
            </w:r>
          </w:p>
        </w:tc>
        <w:tc>
          <w:tcPr>
            <w:tcW w:w="1259" w:type="dxa"/>
            <w:vAlign w:val="center"/>
          </w:tcPr>
          <w:p w14:paraId="440C939E" w14:textId="77777777" w:rsidR="004A071D" w:rsidRPr="0081383F" w:rsidRDefault="004A071D" w:rsidP="004A071D">
            <w:pPr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4A071D" w:rsidRPr="003470B5" w14:paraId="5634302E" w14:textId="77777777" w:rsidTr="004B52C8">
        <w:trPr>
          <w:trHeight w:val="567"/>
          <w:jc w:val="center"/>
        </w:trPr>
        <w:tc>
          <w:tcPr>
            <w:tcW w:w="841" w:type="dxa"/>
            <w:vAlign w:val="center"/>
          </w:tcPr>
          <w:p w14:paraId="46D0217E" w14:textId="77777777" w:rsidR="004A071D" w:rsidRPr="003470B5" w:rsidRDefault="004A071D" w:rsidP="004A071D">
            <w:pPr>
              <w:pStyle w:val="ListParagraph"/>
              <w:overflowPunct/>
              <w:autoSpaceDE/>
              <w:autoSpaceDN/>
              <w:adjustRightInd/>
              <w:spacing w:line="276" w:lineRule="auto"/>
              <w:ind w:left="502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8777" w:type="dxa"/>
            <w:gridSpan w:val="5"/>
            <w:vAlign w:val="center"/>
          </w:tcPr>
          <w:p w14:paraId="79769B63" w14:textId="3DE2D451" w:rsidR="004A071D" w:rsidRPr="00904BC9" w:rsidRDefault="004A071D" w:rsidP="004A071D">
            <w:pPr>
              <w:rPr>
                <w:rFonts w:cs="Arial"/>
                <w:b/>
                <w:color w:val="000000" w:themeColor="text1"/>
                <w:sz w:val="20"/>
              </w:rPr>
            </w:pPr>
            <w:r>
              <w:rPr>
                <w:rFonts w:cs="Arial"/>
                <w:b/>
                <w:color w:val="000000" w:themeColor="text1"/>
                <w:sz w:val="20"/>
              </w:rPr>
              <w:t>ŠS-1 ir ŠS-2 sistemų v</w:t>
            </w:r>
            <w:r w:rsidRPr="00904BC9">
              <w:rPr>
                <w:rFonts w:cs="Arial"/>
                <w:b/>
                <w:color w:val="000000" w:themeColor="text1"/>
                <w:sz w:val="20"/>
              </w:rPr>
              <w:t>amzdynas</w:t>
            </w:r>
            <w:r>
              <w:rPr>
                <w:rFonts w:cs="Arial"/>
                <w:b/>
                <w:color w:val="000000" w:themeColor="text1"/>
                <w:sz w:val="20"/>
              </w:rPr>
              <w:t xml:space="preserve"> ir kt.</w:t>
            </w:r>
          </w:p>
        </w:tc>
      </w:tr>
      <w:tr w:rsidR="004A071D" w:rsidRPr="003470B5" w14:paraId="78570F20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50A4382A" w14:textId="77777777" w:rsidR="004A071D" w:rsidRPr="003470B5" w:rsidRDefault="004A071D" w:rsidP="004A071D">
            <w:pPr>
              <w:pStyle w:val="ListParagraph"/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470B8D22" w14:textId="7EE67E9F" w:rsidR="004A071D" w:rsidRPr="00855847" w:rsidRDefault="004A071D" w:rsidP="004A071D">
            <w:pPr>
              <w:pStyle w:val="TableParagraph"/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855847">
              <w:rPr>
                <w:rFonts w:ascii="Arial" w:hAnsi="Arial" w:cs="Arial"/>
                <w:sz w:val="20"/>
              </w:rPr>
              <w:t>Sistemos</w:t>
            </w:r>
            <w:proofErr w:type="spellEnd"/>
            <w:r w:rsidRPr="0085584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55847">
              <w:rPr>
                <w:rFonts w:ascii="Arial" w:hAnsi="Arial" w:cs="Arial"/>
                <w:sz w:val="20"/>
              </w:rPr>
              <w:t>papildymo</w:t>
            </w:r>
            <w:proofErr w:type="spellEnd"/>
            <w:r w:rsidRPr="0085584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55847">
              <w:rPr>
                <w:rFonts w:ascii="Arial" w:hAnsi="Arial" w:cs="Arial"/>
                <w:sz w:val="20"/>
              </w:rPr>
              <w:t>siurblys</w:t>
            </w:r>
            <w:proofErr w:type="spellEnd"/>
            <w:r w:rsidRPr="00855847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3,1</w:t>
            </w:r>
            <w:r w:rsidRPr="00855847">
              <w:rPr>
                <w:rFonts w:ascii="Arial" w:hAnsi="Arial" w:cs="Arial"/>
                <w:sz w:val="20"/>
              </w:rPr>
              <w:t>m</w:t>
            </w:r>
            <w:r w:rsidRPr="00855847">
              <w:rPr>
                <w:rFonts w:ascii="Arial" w:hAnsi="Arial" w:cs="Arial"/>
                <w:sz w:val="20"/>
                <w:vertAlign w:val="superscript"/>
              </w:rPr>
              <w:t>3</w:t>
            </w:r>
            <w:r w:rsidRPr="00855847">
              <w:rPr>
                <w:rFonts w:ascii="Arial" w:hAnsi="Arial" w:cs="Arial"/>
                <w:sz w:val="20"/>
              </w:rPr>
              <w:t>/h, H=20</w:t>
            </w:r>
            <w:r>
              <w:rPr>
                <w:rFonts w:ascii="Arial" w:hAnsi="Arial" w:cs="Arial"/>
                <w:sz w:val="20"/>
              </w:rPr>
              <w:t>,6</w:t>
            </w:r>
            <w:r w:rsidRPr="00855847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1188" w:type="dxa"/>
            <w:vAlign w:val="center"/>
          </w:tcPr>
          <w:p w14:paraId="21321E15" w14:textId="4563DDC7" w:rsidR="004A071D" w:rsidRPr="00855847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TS 1.4.14</w:t>
            </w:r>
          </w:p>
        </w:tc>
        <w:tc>
          <w:tcPr>
            <w:tcW w:w="940" w:type="dxa"/>
            <w:vAlign w:val="center"/>
          </w:tcPr>
          <w:p w14:paraId="1AB8BF1B" w14:textId="15EDDD24" w:rsidR="004A071D" w:rsidRPr="003A15B5" w:rsidRDefault="004A071D" w:rsidP="004A071D">
            <w:pPr>
              <w:pStyle w:val="Bendras"/>
              <w:jc w:val="center"/>
              <w:rPr>
                <w:color w:val="000000" w:themeColor="text1"/>
                <w:w w:val="105"/>
                <w:sz w:val="20"/>
                <w:szCs w:val="20"/>
              </w:rPr>
            </w:pPr>
            <w:r w:rsidRPr="006D505A">
              <w:rPr>
                <w:color w:val="000000" w:themeColor="text1"/>
                <w:szCs w:val="22"/>
              </w:rPr>
              <w:t>vnt</w:t>
            </w:r>
          </w:p>
        </w:tc>
        <w:tc>
          <w:tcPr>
            <w:tcW w:w="903" w:type="dxa"/>
            <w:vAlign w:val="center"/>
          </w:tcPr>
          <w:p w14:paraId="3C88407B" w14:textId="48A09040" w:rsidR="004A071D" w:rsidRPr="003A15B5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521E8813" w14:textId="77777777" w:rsidR="004A071D" w:rsidRPr="0081383F" w:rsidRDefault="004A071D" w:rsidP="004A071D">
            <w:pPr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4A071D" w:rsidRPr="003470B5" w14:paraId="244A14DF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7A2B6AB2" w14:textId="77777777" w:rsidR="004A071D" w:rsidRPr="003470B5" w:rsidRDefault="004A071D" w:rsidP="004A071D">
            <w:pPr>
              <w:pStyle w:val="ListParagraph"/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6EA92FC3" w14:textId="4B3713A3" w:rsidR="004A071D" w:rsidRPr="003A15B5" w:rsidRDefault="004A071D" w:rsidP="004A071D">
            <w:pPr>
              <w:pStyle w:val="TableParagraph"/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bookmarkStart w:id="3" w:name="_Hlk185419184"/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Gamykliškai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izoliuotų vamzdžių sistema </w:t>
            </w:r>
            <w:bookmarkEnd w:id="3"/>
            <w:r w:rsidRPr="00227E8F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2 x 40 x 3,7 / 140</w:t>
            </w:r>
          </w:p>
        </w:tc>
        <w:tc>
          <w:tcPr>
            <w:tcW w:w="1188" w:type="dxa"/>
            <w:vAlign w:val="center"/>
          </w:tcPr>
          <w:p w14:paraId="6B9A4AD7" w14:textId="5B068FB0" w:rsidR="004A071D" w:rsidRPr="003A15B5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TS 1.3.3</w:t>
            </w:r>
          </w:p>
        </w:tc>
        <w:tc>
          <w:tcPr>
            <w:tcW w:w="940" w:type="dxa"/>
            <w:vAlign w:val="center"/>
          </w:tcPr>
          <w:p w14:paraId="193615D1" w14:textId="1AF9401D" w:rsidR="004A071D" w:rsidRPr="003A15B5" w:rsidRDefault="004A071D" w:rsidP="004A071D">
            <w:pPr>
              <w:pStyle w:val="Bendras"/>
              <w:jc w:val="center"/>
              <w:rPr>
                <w:color w:val="000000" w:themeColor="text1"/>
                <w:w w:val="105"/>
                <w:sz w:val="20"/>
                <w:szCs w:val="20"/>
              </w:rPr>
            </w:pPr>
            <w:r>
              <w:rPr>
                <w:color w:val="000000" w:themeColor="text1"/>
                <w:w w:val="105"/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4AEFA235" w14:textId="31074286" w:rsidR="004A071D" w:rsidRPr="003A15B5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259" w:type="dxa"/>
            <w:vAlign w:val="center"/>
          </w:tcPr>
          <w:p w14:paraId="662E9654" w14:textId="77777777" w:rsidR="004A071D" w:rsidRPr="0081383F" w:rsidRDefault="004A071D" w:rsidP="004A071D">
            <w:pPr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4A071D" w:rsidRPr="003470B5" w14:paraId="03C9F2F0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39B93F37" w14:textId="77777777" w:rsidR="004A071D" w:rsidRPr="003470B5" w:rsidRDefault="004A071D" w:rsidP="004A071D">
            <w:pPr>
              <w:pStyle w:val="ListParagraph"/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12BAFB46" w14:textId="77849B99" w:rsidR="004A071D" w:rsidRPr="003A15B5" w:rsidRDefault="004A071D" w:rsidP="004A071D">
            <w:pPr>
              <w:pStyle w:val="TableParagraph"/>
              <w:spacing w:line="27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3A15B5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Cinkuoto presuojamo plieno vamzdis DN15 su </w:t>
            </w:r>
            <w:r w:rsidR="00455187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4</w:t>
            </w:r>
            <w:r w:rsidRPr="003A15B5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0mm akmens vatos izoliacija su aliuminio folija</w:t>
            </w:r>
          </w:p>
        </w:tc>
        <w:tc>
          <w:tcPr>
            <w:tcW w:w="1188" w:type="dxa"/>
            <w:vAlign w:val="center"/>
          </w:tcPr>
          <w:p w14:paraId="6813C1F9" w14:textId="77777777" w:rsidR="004A071D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3A15B5">
              <w:rPr>
                <w:color w:val="000000" w:themeColor="text1"/>
                <w:sz w:val="20"/>
                <w:szCs w:val="20"/>
              </w:rPr>
              <w:t>TS 1.</w:t>
            </w:r>
            <w:r>
              <w:rPr>
                <w:color w:val="000000" w:themeColor="text1"/>
                <w:sz w:val="20"/>
                <w:szCs w:val="20"/>
              </w:rPr>
              <w:t>3.1</w:t>
            </w:r>
          </w:p>
          <w:p w14:paraId="2A465B30" w14:textId="698CADF9" w:rsidR="004A071D" w:rsidRPr="003A15B5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TS 1.5.1</w:t>
            </w:r>
          </w:p>
        </w:tc>
        <w:tc>
          <w:tcPr>
            <w:tcW w:w="940" w:type="dxa"/>
            <w:vAlign w:val="center"/>
          </w:tcPr>
          <w:p w14:paraId="68250119" w14:textId="7F9969F8" w:rsidR="004A071D" w:rsidRPr="003A15B5" w:rsidRDefault="004A071D" w:rsidP="004A071D">
            <w:pPr>
              <w:pStyle w:val="Bendras"/>
              <w:jc w:val="center"/>
              <w:rPr>
                <w:color w:val="000000" w:themeColor="text1"/>
                <w:w w:val="105"/>
                <w:sz w:val="20"/>
                <w:szCs w:val="20"/>
              </w:rPr>
            </w:pPr>
            <w:r w:rsidRPr="003A15B5">
              <w:rPr>
                <w:color w:val="000000" w:themeColor="text1"/>
                <w:w w:val="105"/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6EA812EA" w14:textId="3B835AD6" w:rsidR="004A071D" w:rsidRPr="0081383F" w:rsidRDefault="004A071D" w:rsidP="004A071D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3A15B5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40EA9E5B" w14:textId="2DCA77C8" w:rsidR="004A071D" w:rsidRPr="0081383F" w:rsidRDefault="004A071D" w:rsidP="004A071D">
            <w:pPr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4A071D" w:rsidRPr="003470B5" w14:paraId="05402931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7579878C" w14:textId="77777777" w:rsidR="004A071D" w:rsidRPr="003470B5" w:rsidRDefault="004A071D" w:rsidP="004A071D">
            <w:pPr>
              <w:pStyle w:val="ListParagraph"/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52520610" w14:textId="50C7B0C2" w:rsidR="004A071D" w:rsidRPr="003A15B5" w:rsidRDefault="004A071D" w:rsidP="004A071D">
            <w:pPr>
              <w:pStyle w:val="TableParagraph"/>
              <w:spacing w:line="27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3A15B5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Tas pats, DN25</w:t>
            </w:r>
          </w:p>
        </w:tc>
        <w:tc>
          <w:tcPr>
            <w:tcW w:w="1188" w:type="dxa"/>
            <w:vAlign w:val="center"/>
          </w:tcPr>
          <w:p w14:paraId="51431A51" w14:textId="77777777" w:rsidR="004A071D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3A15B5">
              <w:rPr>
                <w:color w:val="000000" w:themeColor="text1"/>
                <w:sz w:val="20"/>
                <w:szCs w:val="20"/>
              </w:rPr>
              <w:t>TS 1.</w:t>
            </w:r>
            <w:r>
              <w:rPr>
                <w:color w:val="000000" w:themeColor="text1"/>
                <w:sz w:val="20"/>
                <w:szCs w:val="20"/>
              </w:rPr>
              <w:t>3.1</w:t>
            </w:r>
          </w:p>
          <w:p w14:paraId="2FBF6590" w14:textId="165563E1" w:rsidR="004A071D" w:rsidRPr="003A15B5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TS 1.5.1</w:t>
            </w:r>
          </w:p>
        </w:tc>
        <w:tc>
          <w:tcPr>
            <w:tcW w:w="940" w:type="dxa"/>
            <w:vAlign w:val="center"/>
          </w:tcPr>
          <w:p w14:paraId="5CA7FF4E" w14:textId="3AFD7ED9" w:rsidR="004A071D" w:rsidRPr="003A15B5" w:rsidRDefault="004A071D" w:rsidP="004A071D">
            <w:pPr>
              <w:pStyle w:val="Bendras"/>
              <w:jc w:val="center"/>
              <w:rPr>
                <w:color w:val="000000" w:themeColor="text1"/>
                <w:w w:val="105"/>
                <w:sz w:val="20"/>
                <w:szCs w:val="20"/>
              </w:rPr>
            </w:pPr>
            <w:r w:rsidRPr="003A15B5">
              <w:rPr>
                <w:color w:val="000000" w:themeColor="text1"/>
                <w:w w:val="105"/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33FA43CE" w14:textId="54D2902F" w:rsidR="004A071D" w:rsidRPr="003A15B5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3A15B5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center"/>
          </w:tcPr>
          <w:p w14:paraId="230801F7" w14:textId="77777777" w:rsidR="004A071D" w:rsidRPr="003A15B5" w:rsidRDefault="004A071D" w:rsidP="004A071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A071D" w:rsidRPr="003470B5" w14:paraId="3F135339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0978E2B8" w14:textId="77777777" w:rsidR="004A071D" w:rsidRPr="003470B5" w:rsidRDefault="004A071D" w:rsidP="004A071D">
            <w:pPr>
              <w:pStyle w:val="ListParagraph"/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7D9E5CDF" w14:textId="417B4A08" w:rsidR="004A071D" w:rsidRPr="003A15B5" w:rsidRDefault="004A071D" w:rsidP="004A071D">
            <w:pPr>
              <w:pStyle w:val="TableParagraph"/>
              <w:spacing w:line="27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3A15B5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Tas pats, DN32</w:t>
            </w:r>
          </w:p>
        </w:tc>
        <w:tc>
          <w:tcPr>
            <w:tcW w:w="1188" w:type="dxa"/>
            <w:vAlign w:val="center"/>
          </w:tcPr>
          <w:p w14:paraId="4FFB3DE2" w14:textId="77777777" w:rsidR="004A071D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3A15B5">
              <w:rPr>
                <w:color w:val="000000" w:themeColor="text1"/>
                <w:sz w:val="20"/>
                <w:szCs w:val="20"/>
              </w:rPr>
              <w:t>TS 1.</w:t>
            </w:r>
            <w:r>
              <w:rPr>
                <w:color w:val="000000" w:themeColor="text1"/>
                <w:sz w:val="20"/>
                <w:szCs w:val="20"/>
              </w:rPr>
              <w:t>3.1</w:t>
            </w:r>
          </w:p>
          <w:p w14:paraId="3F5DC169" w14:textId="7481E91B" w:rsidR="004A071D" w:rsidRPr="003A15B5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TS 1.5.1</w:t>
            </w:r>
          </w:p>
        </w:tc>
        <w:tc>
          <w:tcPr>
            <w:tcW w:w="940" w:type="dxa"/>
            <w:vAlign w:val="center"/>
          </w:tcPr>
          <w:p w14:paraId="0AD1B04A" w14:textId="68D2D494" w:rsidR="004A071D" w:rsidRPr="003A15B5" w:rsidRDefault="004A071D" w:rsidP="004A071D">
            <w:pPr>
              <w:pStyle w:val="Bendras"/>
              <w:jc w:val="center"/>
              <w:rPr>
                <w:color w:val="000000" w:themeColor="text1"/>
                <w:w w:val="105"/>
                <w:sz w:val="20"/>
                <w:szCs w:val="20"/>
              </w:rPr>
            </w:pPr>
            <w:r w:rsidRPr="003A15B5">
              <w:rPr>
                <w:color w:val="000000" w:themeColor="text1"/>
                <w:w w:val="105"/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2964C3E0" w14:textId="16D9CAA3" w:rsidR="004A071D" w:rsidRPr="003A15B5" w:rsidRDefault="00C551A4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259" w:type="dxa"/>
            <w:vAlign w:val="center"/>
          </w:tcPr>
          <w:p w14:paraId="19BB3CAC" w14:textId="77777777" w:rsidR="004A071D" w:rsidRPr="003A15B5" w:rsidRDefault="004A071D" w:rsidP="004A071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A071D" w:rsidRPr="003470B5" w14:paraId="207421A6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483CDA48" w14:textId="77777777" w:rsidR="004A071D" w:rsidRPr="003470B5" w:rsidRDefault="004A071D" w:rsidP="004A071D">
            <w:pPr>
              <w:pStyle w:val="ListParagraph"/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618ED7F1" w14:textId="6AFD92E4" w:rsidR="004A071D" w:rsidRPr="00534664" w:rsidRDefault="004A071D" w:rsidP="004A071D">
            <w:pPr>
              <w:pStyle w:val="TableParagraph"/>
              <w:spacing w:line="27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534664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Daugiasluoksnis PE-RT/Al/PE-RT vamzdis, Ø16x2.0, su tvirtinimo laikikliais, atramomis ir </w:t>
            </w:r>
            <w:r w:rsidRPr="00534664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lastRenderedPageBreak/>
              <w:t>fasoninėmis dalimis (šaltam vandentiekiui)</w:t>
            </w:r>
          </w:p>
        </w:tc>
        <w:tc>
          <w:tcPr>
            <w:tcW w:w="1188" w:type="dxa"/>
            <w:vAlign w:val="center"/>
          </w:tcPr>
          <w:p w14:paraId="3FFF25F2" w14:textId="7ED91C18" w:rsidR="004A071D" w:rsidRPr="00534664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534664">
              <w:rPr>
                <w:color w:val="000000" w:themeColor="text1"/>
                <w:sz w:val="20"/>
                <w:szCs w:val="20"/>
              </w:rPr>
              <w:lastRenderedPageBreak/>
              <w:t>TS.1.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Pr="00534664">
              <w:rPr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940" w:type="dxa"/>
            <w:vAlign w:val="center"/>
          </w:tcPr>
          <w:p w14:paraId="3A5F963F" w14:textId="191F6AA5" w:rsidR="004A071D" w:rsidRPr="00534664" w:rsidRDefault="004A071D" w:rsidP="004A071D">
            <w:pPr>
              <w:pStyle w:val="Bendras"/>
              <w:jc w:val="center"/>
              <w:rPr>
                <w:color w:val="000000" w:themeColor="text1"/>
                <w:w w:val="105"/>
                <w:sz w:val="20"/>
                <w:szCs w:val="20"/>
              </w:rPr>
            </w:pPr>
            <w:r w:rsidRPr="00534664">
              <w:rPr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0013C6DB" w14:textId="6CEF86B6" w:rsidR="004A071D" w:rsidRPr="00534664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534664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center"/>
          </w:tcPr>
          <w:p w14:paraId="11C07C7A" w14:textId="4B620EC5" w:rsidR="004A071D" w:rsidRPr="0081383F" w:rsidRDefault="004A071D" w:rsidP="004A071D">
            <w:pPr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4A071D" w:rsidRPr="003470B5" w14:paraId="59690B08" w14:textId="77777777" w:rsidTr="00C97D95">
        <w:trPr>
          <w:trHeight w:val="117"/>
          <w:jc w:val="center"/>
        </w:trPr>
        <w:tc>
          <w:tcPr>
            <w:tcW w:w="841" w:type="dxa"/>
            <w:vAlign w:val="center"/>
          </w:tcPr>
          <w:p w14:paraId="223BAFD2" w14:textId="77777777" w:rsidR="004A071D" w:rsidRPr="003470B5" w:rsidRDefault="004A071D" w:rsidP="004A071D">
            <w:pPr>
              <w:pStyle w:val="ListParagraph"/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66D4DCBC" w14:textId="6A624714" w:rsidR="004A071D" w:rsidRPr="00534664" w:rsidRDefault="004A071D" w:rsidP="004A071D">
            <w:pPr>
              <w:pStyle w:val="TableParagraph"/>
              <w:spacing w:line="27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534664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Daugiasluoksnis PE-RT/Al/PE-RT vamzdis, Ø32x3.0, su tvirtinimo laikikliais, atramomis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r w:rsidRPr="00534664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fasoninėmis dalimis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ir </w:t>
            </w:r>
            <w:r w:rsidR="00455187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putų polietilenu izoliacija 13mm</w:t>
            </w:r>
            <w:r w:rsidRPr="00534664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(šildymui)</w:t>
            </w:r>
          </w:p>
        </w:tc>
        <w:tc>
          <w:tcPr>
            <w:tcW w:w="1188" w:type="dxa"/>
            <w:vAlign w:val="center"/>
          </w:tcPr>
          <w:p w14:paraId="191A16FF" w14:textId="77777777" w:rsidR="004A071D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534664">
              <w:rPr>
                <w:color w:val="000000" w:themeColor="text1"/>
                <w:sz w:val="20"/>
                <w:szCs w:val="20"/>
              </w:rPr>
              <w:t>TS.1.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Pr="00534664">
              <w:rPr>
                <w:color w:val="000000" w:themeColor="text1"/>
                <w:sz w:val="20"/>
                <w:szCs w:val="20"/>
              </w:rPr>
              <w:t>.2</w:t>
            </w:r>
          </w:p>
          <w:p w14:paraId="0F250326" w14:textId="1EFA7AA4" w:rsidR="004A071D" w:rsidRPr="00534664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TS 1.5.2</w:t>
            </w:r>
          </w:p>
        </w:tc>
        <w:tc>
          <w:tcPr>
            <w:tcW w:w="940" w:type="dxa"/>
            <w:vAlign w:val="center"/>
          </w:tcPr>
          <w:p w14:paraId="19F67D08" w14:textId="2D484437" w:rsidR="004A071D" w:rsidRPr="00534664" w:rsidRDefault="004A071D" w:rsidP="004A071D">
            <w:pPr>
              <w:pStyle w:val="Bendras"/>
              <w:jc w:val="center"/>
              <w:rPr>
                <w:color w:val="000000" w:themeColor="text1"/>
                <w:w w:val="105"/>
                <w:sz w:val="20"/>
                <w:szCs w:val="20"/>
              </w:rPr>
            </w:pPr>
            <w:r w:rsidRPr="00534664">
              <w:rPr>
                <w:color w:val="000000" w:themeColor="text1"/>
                <w:w w:val="102"/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20276689" w14:textId="2EC1EFA0" w:rsidR="004A071D" w:rsidRPr="00534664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59" w:type="dxa"/>
            <w:vAlign w:val="center"/>
          </w:tcPr>
          <w:p w14:paraId="22956C50" w14:textId="0BDD709D" w:rsidR="004A071D" w:rsidRPr="0081383F" w:rsidRDefault="004A071D" w:rsidP="004A071D">
            <w:pPr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4A071D" w:rsidRPr="003470B5" w14:paraId="32F1628F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7321F382" w14:textId="77777777" w:rsidR="004A071D" w:rsidRPr="003470B5" w:rsidRDefault="004A071D" w:rsidP="004A071D">
            <w:pPr>
              <w:pStyle w:val="ListParagraph"/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  <w:vAlign w:val="center"/>
          </w:tcPr>
          <w:p w14:paraId="7887A760" w14:textId="53FFA658" w:rsidR="004A071D" w:rsidRPr="003A15B5" w:rsidRDefault="004A071D" w:rsidP="004A071D">
            <w:pPr>
              <w:pStyle w:val="TableParagraph"/>
              <w:spacing w:line="27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3A15B5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Sistemos hidraulinis bandymas</w:t>
            </w:r>
          </w:p>
        </w:tc>
        <w:tc>
          <w:tcPr>
            <w:tcW w:w="1188" w:type="dxa"/>
          </w:tcPr>
          <w:p w14:paraId="072D1679" w14:textId="01101C9B" w:rsidR="004A071D" w:rsidRPr="003A15B5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3A15B5">
              <w:rPr>
                <w:color w:val="000000" w:themeColor="text1"/>
                <w:sz w:val="20"/>
                <w:szCs w:val="20"/>
              </w:rPr>
              <w:t>TS.1.</w:t>
            </w:r>
            <w:r>
              <w:rPr>
                <w:color w:val="000000" w:themeColor="text1"/>
                <w:sz w:val="20"/>
                <w:szCs w:val="20"/>
              </w:rPr>
              <w:t>6</w:t>
            </w:r>
            <w:r w:rsidRPr="003A15B5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40" w:type="dxa"/>
          </w:tcPr>
          <w:p w14:paraId="67C3D887" w14:textId="1A6F35CC" w:rsidR="004A071D" w:rsidRPr="003A15B5" w:rsidRDefault="004A071D" w:rsidP="004A071D">
            <w:pPr>
              <w:pStyle w:val="Bendras"/>
              <w:jc w:val="center"/>
              <w:rPr>
                <w:color w:val="000000" w:themeColor="text1"/>
                <w:w w:val="105"/>
                <w:sz w:val="20"/>
                <w:szCs w:val="20"/>
              </w:rPr>
            </w:pPr>
            <w:r w:rsidRPr="003A15B5">
              <w:rPr>
                <w:color w:val="000000" w:themeColor="text1"/>
                <w:sz w:val="20"/>
                <w:szCs w:val="20"/>
              </w:rPr>
              <w:t>Sist.</w:t>
            </w:r>
          </w:p>
        </w:tc>
        <w:tc>
          <w:tcPr>
            <w:tcW w:w="903" w:type="dxa"/>
          </w:tcPr>
          <w:p w14:paraId="5F569233" w14:textId="74A823FB" w:rsidR="004A071D" w:rsidRPr="003A15B5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3A15B5">
              <w:rPr>
                <w:color w:val="000000" w:themeColor="text1"/>
                <w:w w:val="105"/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center"/>
          </w:tcPr>
          <w:p w14:paraId="1733A298" w14:textId="77777777" w:rsidR="004A071D" w:rsidRPr="0081383F" w:rsidRDefault="004A071D" w:rsidP="004A071D">
            <w:pPr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4A071D" w:rsidRPr="003470B5" w14:paraId="2774B385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715ECA68" w14:textId="77777777" w:rsidR="004A071D" w:rsidRPr="003470B5" w:rsidRDefault="004A071D" w:rsidP="004A071D">
            <w:pPr>
              <w:pStyle w:val="ListParagraph"/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</w:tcPr>
          <w:p w14:paraId="5C87FC67" w14:textId="5CA30D7B" w:rsidR="004A071D" w:rsidRPr="003A15B5" w:rsidRDefault="004A071D" w:rsidP="004A071D">
            <w:pPr>
              <w:pStyle w:val="TableParagraph"/>
              <w:spacing w:line="27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3A15B5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Sistemos paleidimas, derinimas, šiluminis bandymas</w:t>
            </w:r>
          </w:p>
        </w:tc>
        <w:tc>
          <w:tcPr>
            <w:tcW w:w="1188" w:type="dxa"/>
            <w:vAlign w:val="center"/>
          </w:tcPr>
          <w:p w14:paraId="67EAE8BC" w14:textId="61C70CCD" w:rsidR="004A071D" w:rsidRPr="003A15B5" w:rsidRDefault="004A071D" w:rsidP="004A071D">
            <w:pPr>
              <w:pStyle w:val="Bendras"/>
              <w:ind w:left="-110" w:right="-101"/>
              <w:jc w:val="center"/>
              <w:rPr>
                <w:color w:val="000000" w:themeColor="text1"/>
                <w:sz w:val="20"/>
                <w:szCs w:val="20"/>
              </w:rPr>
            </w:pPr>
            <w:r w:rsidRPr="003A15B5">
              <w:rPr>
                <w:color w:val="000000" w:themeColor="text1"/>
                <w:sz w:val="20"/>
                <w:szCs w:val="20"/>
              </w:rPr>
              <w:t>TS.1.</w:t>
            </w:r>
            <w:r>
              <w:rPr>
                <w:color w:val="000000" w:themeColor="text1"/>
                <w:sz w:val="20"/>
                <w:szCs w:val="20"/>
              </w:rPr>
              <w:t>6.5</w:t>
            </w:r>
          </w:p>
        </w:tc>
        <w:tc>
          <w:tcPr>
            <w:tcW w:w="940" w:type="dxa"/>
            <w:vAlign w:val="center"/>
          </w:tcPr>
          <w:p w14:paraId="39EF7506" w14:textId="3C692410" w:rsidR="004A071D" w:rsidRPr="003A15B5" w:rsidRDefault="004A071D" w:rsidP="004A071D">
            <w:pPr>
              <w:pStyle w:val="Bendras"/>
              <w:jc w:val="center"/>
              <w:rPr>
                <w:color w:val="000000" w:themeColor="text1"/>
                <w:w w:val="105"/>
                <w:sz w:val="20"/>
                <w:szCs w:val="20"/>
              </w:rPr>
            </w:pPr>
            <w:r w:rsidRPr="003A15B5">
              <w:rPr>
                <w:color w:val="000000" w:themeColor="text1"/>
                <w:sz w:val="20"/>
                <w:szCs w:val="20"/>
              </w:rPr>
              <w:t>Sist.</w:t>
            </w:r>
          </w:p>
        </w:tc>
        <w:tc>
          <w:tcPr>
            <w:tcW w:w="903" w:type="dxa"/>
            <w:vAlign w:val="center"/>
          </w:tcPr>
          <w:p w14:paraId="32694345" w14:textId="540689F9" w:rsidR="004A071D" w:rsidRPr="003A15B5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3A15B5">
              <w:rPr>
                <w:color w:val="000000" w:themeColor="text1"/>
                <w:w w:val="105"/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center"/>
          </w:tcPr>
          <w:p w14:paraId="0B466A9D" w14:textId="77777777" w:rsidR="004A071D" w:rsidRPr="0081383F" w:rsidRDefault="004A071D" w:rsidP="004A071D">
            <w:pPr>
              <w:jc w:val="center"/>
              <w:rPr>
                <w:rFonts w:cs="Arial"/>
                <w:color w:val="FF0000"/>
                <w:sz w:val="20"/>
              </w:rPr>
            </w:pPr>
          </w:p>
        </w:tc>
      </w:tr>
      <w:tr w:rsidR="004A071D" w:rsidRPr="003470B5" w14:paraId="29D70262" w14:textId="77777777" w:rsidTr="004B52C8">
        <w:trPr>
          <w:trHeight w:val="117"/>
          <w:jc w:val="center"/>
        </w:trPr>
        <w:tc>
          <w:tcPr>
            <w:tcW w:w="841" w:type="dxa"/>
            <w:vAlign w:val="center"/>
          </w:tcPr>
          <w:p w14:paraId="4317CEC8" w14:textId="77777777" w:rsidR="004A071D" w:rsidRPr="003470B5" w:rsidRDefault="004A071D" w:rsidP="004A071D">
            <w:pPr>
              <w:pStyle w:val="ListParagraph"/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487" w:type="dxa"/>
          </w:tcPr>
          <w:p w14:paraId="0364A3DB" w14:textId="7E794590" w:rsidR="004A071D" w:rsidRPr="003A15B5" w:rsidRDefault="004A071D" w:rsidP="004A071D">
            <w:pPr>
              <w:pStyle w:val="TableParagraph"/>
              <w:spacing w:line="27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3A15B5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Katilinės laidų aprišimo montavimo darbai</w:t>
            </w:r>
          </w:p>
        </w:tc>
        <w:tc>
          <w:tcPr>
            <w:tcW w:w="1188" w:type="dxa"/>
            <w:vAlign w:val="center"/>
          </w:tcPr>
          <w:p w14:paraId="46EEA9D4" w14:textId="5085B54C" w:rsidR="004A071D" w:rsidRPr="003A15B5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3A15B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0" w:type="dxa"/>
            <w:vAlign w:val="center"/>
          </w:tcPr>
          <w:p w14:paraId="4CF5F65E" w14:textId="5EBE0BFD" w:rsidR="004A071D" w:rsidRPr="003A15B5" w:rsidRDefault="004A071D" w:rsidP="004A071D">
            <w:pPr>
              <w:pStyle w:val="Bendras"/>
              <w:jc w:val="center"/>
              <w:rPr>
                <w:color w:val="000000" w:themeColor="text1"/>
                <w:w w:val="105"/>
                <w:sz w:val="20"/>
                <w:szCs w:val="20"/>
              </w:rPr>
            </w:pPr>
            <w:r w:rsidRPr="003A15B5">
              <w:rPr>
                <w:color w:val="000000" w:themeColor="text1"/>
                <w:sz w:val="20"/>
                <w:szCs w:val="20"/>
              </w:rPr>
              <w:t>Sist.</w:t>
            </w:r>
          </w:p>
        </w:tc>
        <w:tc>
          <w:tcPr>
            <w:tcW w:w="903" w:type="dxa"/>
            <w:vAlign w:val="center"/>
          </w:tcPr>
          <w:p w14:paraId="12F95183" w14:textId="739A33D8" w:rsidR="004A071D" w:rsidRPr="003A15B5" w:rsidRDefault="004A071D" w:rsidP="004A071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3A15B5">
              <w:rPr>
                <w:color w:val="000000" w:themeColor="text1"/>
                <w:w w:val="105"/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center"/>
          </w:tcPr>
          <w:p w14:paraId="01B8CE82" w14:textId="77777777" w:rsidR="004A071D" w:rsidRPr="0081383F" w:rsidRDefault="004A071D" w:rsidP="004A071D">
            <w:pPr>
              <w:jc w:val="center"/>
              <w:rPr>
                <w:rFonts w:cs="Arial"/>
                <w:color w:val="FF0000"/>
                <w:sz w:val="20"/>
              </w:rPr>
            </w:pPr>
          </w:p>
        </w:tc>
      </w:tr>
    </w:tbl>
    <w:p w14:paraId="1BC32C2B" w14:textId="6ADC1D55" w:rsidR="00493CDF" w:rsidRPr="003470B5" w:rsidRDefault="00493CDF" w:rsidP="006C5F07">
      <w:pPr>
        <w:rPr>
          <w:rFonts w:cs="Arial"/>
          <w:b/>
          <w:caps/>
          <w:szCs w:val="22"/>
        </w:rPr>
      </w:pPr>
    </w:p>
    <w:p w14:paraId="4EDF3D18" w14:textId="77777777" w:rsidR="00810578" w:rsidRPr="003470B5" w:rsidRDefault="00810578" w:rsidP="00810578">
      <w:pPr>
        <w:rPr>
          <w:rFonts w:cs="Arial"/>
          <w:sz w:val="20"/>
        </w:rPr>
      </w:pPr>
      <w:r w:rsidRPr="003470B5">
        <w:rPr>
          <w:rFonts w:cs="Arial"/>
          <w:sz w:val="20"/>
        </w:rPr>
        <w:t>Pastabos:</w:t>
      </w:r>
    </w:p>
    <w:p w14:paraId="4BDB92BA" w14:textId="06913A35" w:rsidR="00810578" w:rsidRPr="003470B5" w:rsidRDefault="00810578" w:rsidP="009C2603">
      <w:pPr>
        <w:pStyle w:val="ListParagraph"/>
        <w:numPr>
          <w:ilvl w:val="0"/>
          <w:numId w:val="27"/>
        </w:numPr>
        <w:rPr>
          <w:rFonts w:ascii="Arial" w:hAnsi="Arial" w:cs="Arial"/>
          <w:sz w:val="20"/>
        </w:rPr>
      </w:pPr>
      <w:r w:rsidRPr="003470B5">
        <w:rPr>
          <w:rFonts w:ascii="Arial" w:hAnsi="Arial" w:cs="Arial"/>
          <w:sz w:val="20"/>
        </w:rPr>
        <w:t>Pateikti orientaciniai medžiagų kiekiai - tikslinami pagal brėžinius ir atliekant montavimo darbus</w:t>
      </w:r>
      <w:r w:rsidR="00D338ED">
        <w:rPr>
          <w:rFonts w:ascii="Arial" w:hAnsi="Arial" w:cs="Arial"/>
          <w:sz w:val="20"/>
        </w:rPr>
        <w:t>;</w:t>
      </w:r>
    </w:p>
    <w:p w14:paraId="13ED2CF5" w14:textId="46C699D8" w:rsidR="00493CDF" w:rsidRPr="00D338ED" w:rsidRDefault="00810578" w:rsidP="009C2603">
      <w:pPr>
        <w:pStyle w:val="ListParagraph"/>
        <w:numPr>
          <w:ilvl w:val="0"/>
          <w:numId w:val="27"/>
        </w:numPr>
        <w:rPr>
          <w:rFonts w:ascii="Arial" w:hAnsi="Arial" w:cs="Arial"/>
          <w:sz w:val="20"/>
        </w:rPr>
      </w:pPr>
      <w:r w:rsidRPr="003470B5">
        <w:rPr>
          <w:rFonts w:ascii="Arial" w:hAnsi="Arial" w:cs="Arial"/>
          <w:sz w:val="20"/>
        </w:rPr>
        <w:t>Projektas yra dokumentų visuma – techninės specifikacijos, brėžiniai, aiškinamasis raštas, sąnaudų žiniaraščiai ir kita. Sprendiniai ir kiekiai turi būti vertinami kompleksiškai.</w:t>
      </w:r>
    </w:p>
    <w:sectPr w:rsidR="00493CDF" w:rsidRPr="00D338ED" w:rsidSect="00B104F6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134" w:right="849" w:bottom="1418" w:left="1418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1813B2" w14:textId="77777777" w:rsidR="009F2DEB" w:rsidRDefault="009F2DEB">
      <w:r>
        <w:separator/>
      </w:r>
    </w:p>
  </w:endnote>
  <w:endnote w:type="continuationSeparator" w:id="0">
    <w:p w14:paraId="76ADA053" w14:textId="77777777" w:rsidR="009F2DEB" w:rsidRDefault="009F2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</w:font>
  <w:font w:name="CourierLT">
    <w:altName w:val="Courier New"/>
    <w:charset w:val="BA"/>
    <w:family w:val="modern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P Greek Helve">
    <w:altName w:val="Times New Roman"/>
    <w:panose1 w:val="00000000000000000000"/>
    <w:charset w:val="00"/>
    <w:family w:val="roman"/>
    <w:notTrueType/>
    <w:pitch w:val="default"/>
  </w:font>
  <w:font w:name="Franklin Gothic Medium">
    <w:panose1 w:val="020B0603020102020204"/>
    <w:charset w:val="BA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ndara">
    <w:panose1 w:val="020E0502030303020204"/>
    <w:charset w:val="BA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DaneHelveticaNeu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MT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253"/>
      <w:gridCol w:w="2977"/>
      <w:gridCol w:w="850"/>
      <w:gridCol w:w="851"/>
      <w:gridCol w:w="820"/>
      <w:gridCol w:w="30"/>
    </w:tblGrid>
    <w:tr w:rsidR="00904BC9" w:rsidRPr="0020101F" w14:paraId="2A932EB2" w14:textId="77777777" w:rsidTr="0083541D">
      <w:trPr>
        <w:trHeight w:val="128"/>
        <w:tblHeader/>
      </w:trPr>
      <w:tc>
        <w:tcPr>
          <w:tcW w:w="4253" w:type="dxa"/>
          <w:shd w:val="clear" w:color="auto" w:fill="auto"/>
        </w:tcPr>
        <w:p w14:paraId="2194A641" w14:textId="77777777" w:rsidR="00904BC9" w:rsidRPr="0020101F" w:rsidRDefault="00904BC9" w:rsidP="007208F9">
          <w:pPr>
            <w:pStyle w:val="TableHeading"/>
            <w:snapToGrid w:val="0"/>
            <w:spacing w:after="0"/>
            <w:rPr>
              <w:rFonts w:cs="Arial"/>
            </w:rPr>
          </w:pPr>
        </w:p>
      </w:tc>
      <w:tc>
        <w:tcPr>
          <w:tcW w:w="2977" w:type="dxa"/>
          <w:vMerge w:val="restart"/>
          <w:tcBorders>
            <w:top w:val="single" w:sz="4" w:space="0" w:color="000000"/>
            <w:left w:val="single" w:sz="4" w:space="0" w:color="000000"/>
          </w:tcBorders>
          <w:shd w:val="clear" w:color="auto" w:fill="auto"/>
          <w:vAlign w:val="center"/>
        </w:tcPr>
        <w:p w14:paraId="5EBADF9B" w14:textId="671EBF86" w:rsidR="00904BC9" w:rsidRPr="0020101F" w:rsidRDefault="00904BC9" w:rsidP="007208F9">
          <w:pPr>
            <w:snapToGrid w:val="0"/>
            <w:jc w:val="center"/>
            <w:rPr>
              <w:rFonts w:cs="Arial"/>
            </w:rPr>
          </w:pPr>
          <w:r w:rsidRPr="00904BC9">
            <w:rPr>
              <w:rFonts w:cs="Arial"/>
              <w:sz w:val="18"/>
            </w:rPr>
            <w:t>PP-037-KRTP-TP-Š</w:t>
          </w:r>
          <w:r w:rsidR="00D71FFF">
            <w:rPr>
              <w:rFonts w:cs="Arial"/>
              <w:sz w:val="18"/>
            </w:rPr>
            <w:t>G</w:t>
          </w:r>
          <w:r w:rsidRPr="00904BC9">
            <w:rPr>
              <w:rFonts w:cs="Arial"/>
              <w:sz w:val="18"/>
            </w:rPr>
            <w:t>-</w:t>
          </w:r>
          <w:r w:rsidRPr="00904BC9">
            <w:rPr>
              <w:rFonts w:cs="Arial"/>
              <w:sz w:val="18"/>
              <w:szCs w:val="22"/>
            </w:rPr>
            <w:t>SŽ</w:t>
          </w:r>
        </w:p>
      </w:tc>
      <w:tc>
        <w:tcPr>
          <w:tcW w:w="85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42212EE6" w14:textId="77777777" w:rsidR="00904BC9" w:rsidRPr="0020101F" w:rsidRDefault="00904BC9" w:rsidP="007208F9">
          <w:pPr>
            <w:snapToGrid w:val="0"/>
            <w:spacing w:before="40" w:line="276" w:lineRule="auto"/>
            <w:jc w:val="center"/>
            <w:rPr>
              <w:rFonts w:cs="Arial"/>
              <w:caps/>
              <w:sz w:val="14"/>
            </w:rPr>
          </w:pPr>
          <w:r w:rsidRPr="0020101F">
            <w:rPr>
              <w:rFonts w:cs="Arial"/>
              <w:sz w:val="18"/>
              <w:szCs w:val="18"/>
            </w:rPr>
            <w:t>Lapas</w:t>
          </w:r>
        </w:p>
      </w:tc>
      <w:tc>
        <w:tcPr>
          <w:tcW w:w="851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0E11157C" w14:textId="77777777" w:rsidR="00904BC9" w:rsidRPr="0020101F" w:rsidRDefault="00904BC9" w:rsidP="007208F9">
          <w:pPr>
            <w:snapToGrid w:val="0"/>
            <w:spacing w:before="40" w:line="276" w:lineRule="auto"/>
            <w:jc w:val="center"/>
            <w:rPr>
              <w:rFonts w:cs="Arial"/>
              <w:caps/>
              <w:sz w:val="14"/>
            </w:rPr>
          </w:pPr>
          <w:r w:rsidRPr="0020101F">
            <w:rPr>
              <w:rFonts w:cs="Arial"/>
              <w:sz w:val="18"/>
              <w:szCs w:val="18"/>
            </w:rPr>
            <w:t>Viso</w:t>
          </w:r>
        </w:p>
      </w:tc>
      <w:tc>
        <w:tcPr>
          <w:tcW w:w="82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4071E70D" w14:textId="77777777" w:rsidR="00904BC9" w:rsidRPr="0020101F" w:rsidRDefault="00904BC9" w:rsidP="007208F9">
          <w:pPr>
            <w:snapToGrid w:val="0"/>
            <w:spacing w:before="40" w:line="276" w:lineRule="auto"/>
            <w:jc w:val="center"/>
            <w:rPr>
              <w:rFonts w:cs="Arial"/>
              <w:caps/>
              <w:sz w:val="14"/>
            </w:rPr>
          </w:pPr>
          <w:r w:rsidRPr="0020101F">
            <w:rPr>
              <w:rFonts w:cs="Arial"/>
              <w:sz w:val="18"/>
              <w:szCs w:val="18"/>
            </w:rPr>
            <w:t>Laida</w:t>
          </w:r>
        </w:p>
      </w:tc>
      <w:tc>
        <w:tcPr>
          <w:tcW w:w="30" w:type="dxa"/>
          <w:tcBorders>
            <w:left w:val="single" w:sz="8" w:space="0" w:color="000000"/>
          </w:tcBorders>
          <w:shd w:val="clear" w:color="auto" w:fill="auto"/>
        </w:tcPr>
        <w:p w14:paraId="6CB9AF9E" w14:textId="77777777" w:rsidR="00904BC9" w:rsidRPr="0020101F" w:rsidRDefault="00904BC9" w:rsidP="007208F9">
          <w:pPr>
            <w:snapToGrid w:val="0"/>
            <w:rPr>
              <w:rFonts w:cs="Arial"/>
            </w:rPr>
          </w:pPr>
        </w:p>
      </w:tc>
    </w:tr>
    <w:tr w:rsidR="00904BC9" w:rsidRPr="0020101F" w14:paraId="39933E28" w14:textId="77777777" w:rsidTr="0083541D">
      <w:trPr>
        <w:trHeight w:val="113"/>
      </w:trPr>
      <w:tc>
        <w:tcPr>
          <w:tcW w:w="4253" w:type="dxa"/>
          <w:shd w:val="clear" w:color="auto" w:fill="auto"/>
        </w:tcPr>
        <w:p w14:paraId="6B732486" w14:textId="77777777" w:rsidR="00904BC9" w:rsidRPr="0020101F" w:rsidRDefault="00904BC9" w:rsidP="007208F9">
          <w:pPr>
            <w:pStyle w:val="TableContents"/>
            <w:snapToGrid w:val="0"/>
            <w:spacing w:after="0"/>
            <w:rPr>
              <w:rFonts w:cs="Arial"/>
            </w:rPr>
          </w:pPr>
        </w:p>
      </w:tc>
      <w:tc>
        <w:tcPr>
          <w:tcW w:w="2977" w:type="dxa"/>
          <w:vMerge/>
          <w:tcBorders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3B4D1BEC" w14:textId="77777777" w:rsidR="00904BC9" w:rsidRPr="0020101F" w:rsidRDefault="00904BC9" w:rsidP="007208F9">
          <w:pPr>
            <w:snapToGrid w:val="0"/>
            <w:rPr>
              <w:rFonts w:cs="Arial"/>
              <w:bCs/>
              <w:szCs w:val="22"/>
            </w:rPr>
          </w:pPr>
        </w:p>
      </w:tc>
      <w:tc>
        <w:tcPr>
          <w:tcW w:w="850" w:type="dxa"/>
          <w:tcBorders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834EE4D" w14:textId="77777777" w:rsidR="00904BC9" w:rsidRPr="0020101F" w:rsidRDefault="00904BC9" w:rsidP="007208F9">
          <w:pPr>
            <w:snapToGrid w:val="0"/>
            <w:spacing w:line="276" w:lineRule="auto"/>
            <w:jc w:val="center"/>
            <w:rPr>
              <w:rFonts w:cs="Arial"/>
            </w:rPr>
          </w:pPr>
          <w:r w:rsidRPr="0020101F">
            <w:rPr>
              <w:rFonts w:cs="Arial"/>
            </w:rPr>
            <w:fldChar w:fldCharType="begin"/>
          </w:r>
          <w:r w:rsidRPr="0020101F">
            <w:rPr>
              <w:rFonts w:cs="Arial"/>
            </w:rPr>
            <w:instrText xml:space="preserve"> PAGE   \* MERGEFORMAT </w:instrText>
          </w:r>
          <w:r w:rsidRPr="0020101F">
            <w:rPr>
              <w:rFonts w:cs="Arial"/>
            </w:rPr>
            <w:fldChar w:fldCharType="separate"/>
          </w:r>
          <w:r>
            <w:rPr>
              <w:rFonts w:cs="Arial"/>
              <w:noProof/>
            </w:rPr>
            <w:t>8</w:t>
          </w:r>
          <w:r w:rsidRPr="0020101F">
            <w:rPr>
              <w:rFonts w:cs="Arial"/>
              <w:noProof/>
            </w:rPr>
            <w:fldChar w:fldCharType="end"/>
          </w:r>
        </w:p>
      </w:tc>
      <w:tc>
        <w:tcPr>
          <w:tcW w:w="851" w:type="dxa"/>
          <w:tcBorders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41A6B0FA" w14:textId="77777777" w:rsidR="00904BC9" w:rsidRPr="0020101F" w:rsidRDefault="00904BC9" w:rsidP="007208F9">
          <w:pPr>
            <w:snapToGrid w:val="0"/>
            <w:spacing w:line="276" w:lineRule="auto"/>
            <w:jc w:val="center"/>
            <w:rPr>
              <w:rFonts w:cs="Arial"/>
            </w:rPr>
          </w:pPr>
          <w:r w:rsidRPr="0020101F">
            <w:rPr>
              <w:rFonts w:cs="Arial"/>
            </w:rPr>
            <w:fldChar w:fldCharType="begin"/>
          </w:r>
          <w:r w:rsidRPr="0020101F">
            <w:rPr>
              <w:rFonts w:cs="Arial"/>
            </w:rPr>
            <w:instrText xml:space="preserve"> NUMPAGES  \# "0" \* Arabic  \* MERGEFORMAT </w:instrText>
          </w:r>
          <w:r w:rsidRPr="0020101F">
            <w:rPr>
              <w:rFonts w:cs="Arial"/>
            </w:rPr>
            <w:fldChar w:fldCharType="separate"/>
          </w:r>
          <w:r>
            <w:rPr>
              <w:rFonts w:cs="Arial"/>
              <w:noProof/>
            </w:rPr>
            <w:t>8</w:t>
          </w:r>
          <w:r w:rsidRPr="0020101F">
            <w:rPr>
              <w:rFonts w:cs="Arial"/>
            </w:rPr>
            <w:fldChar w:fldCharType="end"/>
          </w:r>
        </w:p>
      </w:tc>
      <w:tc>
        <w:tcPr>
          <w:tcW w:w="820" w:type="dxa"/>
          <w:tcBorders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32E038B8" w14:textId="5E9FFEFC" w:rsidR="00904BC9" w:rsidRPr="0020101F" w:rsidRDefault="00904BC9" w:rsidP="007208F9">
          <w:pPr>
            <w:snapToGrid w:val="0"/>
            <w:spacing w:line="276" w:lineRule="auto"/>
            <w:jc w:val="center"/>
            <w:rPr>
              <w:rFonts w:cs="Arial"/>
            </w:rPr>
          </w:pPr>
          <w:r>
            <w:rPr>
              <w:rFonts w:cs="Arial"/>
            </w:rPr>
            <w:t>0</w:t>
          </w:r>
        </w:p>
      </w:tc>
      <w:tc>
        <w:tcPr>
          <w:tcW w:w="30" w:type="dxa"/>
          <w:tcBorders>
            <w:left w:val="single" w:sz="8" w:space="0" w:color="000000"/>
          </w:tcBorders>
          <w:shd w:val="clear" w:color="auto" w:fill="auto"/>
        </w:tcPr>
        <w:p w14:paraId="5EECB2C6" w14:textId="77777777" w:rsidR="00904BC9" w:rsidRPr="0020101F" w:rsidRDefault="00904BC9" w:rsidP="007208F9">
          <w:pPr>
            <w:snapToGrid w:val="0"/>
            <w:rPr>
              <w:rFonts w:cs="Arial"/>
            </w:rPr>
          </w:pPr>
        </w:p>
      </w:tc>
    </w:tr>
  </w:tbl>
  <w:p w14:paraId="60C45168" w14:textId="77777777" w:rsidR="00904BC9" w:rsidRPr="00445B87" w:rsidRDefault="00904BC9" w:rsidP="00445B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1"/>
      <w:tblW w:w="9668" w:type="dxa"/>
      <w:tblInd w:w="-34" w:type="dxa"/>
      <w:tblLayout w:type="fixed"/>
      <w:tblLook w:val="04A0" w:firstRow="1" w:lastRow="0" w:firstColumn="1" w:lastColumn="0" w:noHBand="0" w:noVBand="1"/>
    </w:tblPr>
    <w:tblGrid>
      <w:gridCol w:w="851"/>
      <w:gridCol w:w="1163"/>
      <w:gridCol w:w="1417"/>
      <w:gridCol w:w="567"/>
      <w:gridCol w:w="1418"/>
      <w:gridCol w:w="2835"/>
      <w:gridCol w:w="709"/>
      <w:gridCol w:w="708"/>
    </w:tblGrid>
    <w:tr w:rsidR="00904BC9" w:rsidRPr="00904BC9" w14:paraId="2D3153FF" w14:textId="77777777" w:rsidTr="00904BC9">
      <w:trPr>
        <w:trHeight w:val="274"/>
      </w:trPr>
      <w:tc>
        <w:tcPr>
          <w:tcW w:w="851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61E2C741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16"/>
              <w:szCs w:val="16"/>
              <w:lang w:val="lt-LT"/>
            </w:rPr>
          </w:pPr>
          <w:r w:rsidRPr="00904BC9">
            <w:rPr>
              <w:rFonts w:cs="Arial"/>
              <w:sz w:val="16"/>
              <w:szCs w:val="16"/>
              <w:lang w:val="lt-LT"/>
            </w:rPr>
            <w:t>0</w:t>
          </w:r>
        </w:p>
      </w:tc>
      <w:tc>
        <w:tcPr>
          <w:tcW w:w="1163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5402F6FB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16"/>
              <w:lang w:val="lt-LT"/>
            </w:rPr>
          </w:pPr>
          <w:r w:rsidRPr="00904BC9">
            <w:rPr>
              <w:rFonts w:cs="Arial"/>
              <w:sz w:val="18"/>
              <w:lang w:val="lt-LT"/>
            </w:rPr>
            <w:t>2024-08</w:t>
          </w:r>
        </w:p>
      </w:tc>
      <w:tc>
        <w:tcPr>
          <w:tcW w:w="7654" w:type="dxa"/>
          <w:gridSpan w:val="6"/>
          <w:tcBorders>
            <w:top w:val="single" w:sz="4" w:space="0" w:color="auto"/>
            <w:right w:val="single" w:sz="4" w:space="0" w:color="auto"/>
          </w:tcBorders>
          <w:vAlign w:val="center"/>
        </w:tcPr>
        <w:p w14:paraId="10C9EA61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16"/>
              <w:lang w:val="lt-LT"/>
            </w:rPr>
          </w:pPr>
          <w:r w:rsidRPr="00904BC9">
            <w:rPr>
              <w:rFonts w:cs="Arial"/>
              <w:sz w:val="16"/>
              <w:lang w:val="lt-LT"/>
            </w:rPr>
            <w:t>Statybą leidžiančiam dokumentui, konkursui</w:t>
          </w:r>
        </w:p>
      </w:tc>
    </w:tr>
    <w:tr w:rsidR="00904BC9" w:rsidRPr="00904BC9" w14:paraId="0A930FE6" w14:textId="77777777" w:rsidTr="00904BC9">
      <w:trPr>
        <w:trHeight w:val="274"/>
      </w:trPr>
      <w:tc>
        <w:tcPr>
          <w:tcW w:w="851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58701F6C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16"/>
              <w:szCs w:val="16"/>
              <w:lang w:val="lt-LT"/>
            </w:rPr>
          </w:pPr>
          <w:r w:rsidRPr="00904BC9">
            <w:rPr>
              <w:rFonts w:cs="Arial"/>
              <w:sz w:val="16"/>
              <w:szCs w:val="16"/>
              <w:lang w:val="lt-LT"/>
            </w:rPr>
            <w:t>Laida</w:t>
          </w:r>
        </w:p>
      </w:tc>
      <w:tc>
        <w:tcPr>
          <w:tcW w:w="1163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60725E81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16"/>
              <w:lang w:val="lt-LT"/>
            </w:rPr>
          </w:pPr>
          <w:r w:rsidRPr="00904BC9">
            <w:rPr>
              <w:rFonts w:cs="Arial"/>
              <w:sz w:val="16"/>
              <w:lang w:val="lt-LT"/>
            </w:rPr>
            <w:t>Data</w:t>
          </w:r>
        </w:p>
      </w:tc>
      <w:tc>
        <w:tcPr>
          <w:tcW w:w="7654" w:type="dxa"/>
          <w:gridSpan w:val="6"/>
          <w:tcBorders>
            <w:top w:val="single" w:sz="4" w:space="0" w:color="auto"/>
            <w:right w:val="single" w:sz="4" w:space="0" w:color="auto"/>
          </w:tcBorders>
          <w:vAlign w:val="center"/>
        </w:tcPr>
        <w:p w14:paraId="1EA066C3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16"/>
              <w:lang w:val="lt-LT"/>
            </w:rPr>
          </w:pPr>
          <w:r w:rsidRPr="00904BC9">
            <w:rPr>
              <w:rFonts w:cs="Arial"/>
              <w:sz w:val="16"/>
              <w:lang w:val="lt-LT"/>
            </w:rPr>
            <w:t>Laidos statusas, keitimo priežastis (jei taikoma)</w:t>
          </w:r>
        </w:p>
      </w:tc>
    </w:tr>
    <w:tr w:rsidR="00904BC9" w:rsidRPr="00904BC9" w14:paraId="7B03AF24" w14:textId="77777777" w:rsidTr="00904BC9">
      <w:trPr>
        <w:trHeight w:val="1135"/>
      </w:trPr>
      <w:tc>
        <w:tcPr>
          <w:tcW w:w="851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46D5A1DA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16"/>
              <w:szCs w:val="16"/>
              <w:lang w:val="lt-LT"/>
            </w:rPr>
          </w:pPr>
          <w:proofErr w:type="spellStart"/>
          <w:r w:rsidRPr="00904BC9">
            <w:rPr>
              <w:rFonts w:cs="Arial"/>
              <w:sz w:val="16"/>
              <w:szCs w:val="16"/>
              <w:lang w:val="lt-LT"/>
            </w:rPr>
            <w:t>Kval</w:t>
          </w:r>
          <w:proofErr w:type="spellEnd"/>
          <w:r w:rsidRPr="00904BC9">
            <w:rPr>
              <w:rFonts w:cs="Arial"/>
              <w:sz w:val="16"/>
              <w:szCs w:val="16"/>
              <w:lang w:val="lt-LT"/>
            </w:rPr>
            <w:t>.</w:t>
          </w:r>
        </w:p>
        <w:p w14:paraId="0CAF03FC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16"/>
              <w:szCs w:val="16"/>
              <w:lang w:val="lt-LT"/>
            </w:rPr>
          </w:pPr>
          <w:proofErr w:type="spellStart"/>
          <w:r w:rsidRPr="00904BC9">
            <w:rPr>
              <w:rFonts w:cs="Arial"/>
              <w:sz w:val="16"/>
              <w:szCs w:val="16"/>
              <w:lang w:val="lt-LT"/>
            </w:rPr>
            <w:t>Patv</w:t>
          </w:r>
          <w:proofErr w:type="spellEnd"/>
          <w:r w:rsidRPr="00904BC9">
            <w:rPr>
              <w:rFonts w:cs="Arial"/>
              <w:sz w:val="16"/>
              <w:szCs w:val="16"/>
              <w:lang w:val="lt-LT"/>
            </w:rPr>
            <w:t>.</w:t>
          </w:r>
        </w:p>
        <w:p w14:paraId="3138A195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lang w:val="lt-LT"/>
            </w:rPr>
          </w:pPr>
          <w:proofErr w:type="spellStart"/>
          <w:r w:rsidRPr="00904BC9">
            <w:rPr>
              <w:rFonts w:cs="Arial"/>
              <w:sz w:val="16"/>
              <w:szCs w:val="16"/>
              <w:lang w:val="lt-LT"/>
            </w:rPr>
            <w:t>Dok</w:t>
          </w:r>
          <w:proofErr w:type="spellEnd"/>
          <w:r w:rsidRPr="00904BC9">
            <w:rPr>
              <w:rFonts w:cs="Arial"/>
              <w:sz w:val="16"/>
              <w:szCs w:val="16"/>
              <w:lang w:val="lt-LT"/>
            </w:rPr>
            <w:t>. Nr.</w:t>
          </w:r>
        </w:p>
      </w:tc>
      <w:tc>
        <w:tcPr>
          <w:tcW w:w="4565" w:type="dxa"/>
          <w:gridSpan w:val="4"/>
          <w:tcBorders>
            <w:top w:val="single" w:sz="4" w:space="0" w:color="auto"/>
            <w:right w:val="single" w:sz="4" w:space="0" w:color="auto"/>
          </w:tcBorders>
          <w:vAlign w:val="center"/>
        </w:tcPr>
        <w:p w14:paraId="649B8C18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ind w:left="-27"/>
            <w:jc w:val="center"/>
            <w:textAlignment w:val="baseline"/>
            <w:rPr>
              <w:rFonts w:cs="Arial"/>
              <w:sz w:val="18"/>
              <w:lang w:val="lt-LT"/>
            </w:rPr>
          </w:pPr>
          <w:r w:rsidRPr="00904BC9">
            <w:rPr>
              <w:rFonts w:cs="Arial"/>
              <w:noProof/>
              <w:sz w:val="18"/>
            </w:rPr>
            <w:drawing>
              <wp:inline distT="0" distB="0" distL="0" distR="0" wp14:anchorId="3EEC8F23" wp14:editId="1B8DFD30">
                <wp:extent cx="981075" cy="648110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SRP logo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05107" cy="66398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2" w:type="dxa"/>
          <w:gridSpan w:val="3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3E5A730C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16"/>
              <w:lang w:val="lt-LT"/>
            </w:rPr>
          </w:pPr>
          <w:r w:rsidRPr="00904BC9">
            <w:rPr>
              <w:rFonts w:cs="Arial"/>
              <w:sz w:val="16"/>
              <w:lang w:val="lt-LT"/>
            </w:rPr>
            <w:t>STATINIO PROJEKTO PAVADINIMAS:</w:t>
          </w:r>
        </w:p>
        <w:p w14:paraId="2EFC76A4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16"/>
              <w:lang w:val="lt-LT"/>
            </w:rPr>
          </w:pPr>
        </w:p>
        <w:p w14:paraId="26603EE8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color w:val="000000"/>
              <w:sz w:val="10"/>
              <w:szCs w:val="12"/>
              <w:lang w:val="lt-LT"/>
            </w:rPr>
          </w:pPr>
        </w:p>
        <w:p w14:paraId="555A0F24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u w:val="single"/>
              <w:lang w:val="lt-LT"/>
            </w:rPr>
          </w:pPr>
          <w:r w:rsidRPr="00904BC9">
            <w:rPr>
              <w:rFonts w:cs="Arial"/>
              <w:color w:val="000000"/>
              <w:sz w:val="20"/>
              <w:szCs w:val="22"/>
              <w:lang w:val="lt-LT"/>
            </w:rPr>
            <w:t>Vasaros koncertų estrados ir jos teritorijos, Liepojos g. 1, Klaipėdoje, kapitalinio remonto projektas</w:t>
          </w:r>
        </w:p>
      </w:tc>
    </w:tr>
    <w:tr w:rsidR="00904BC9" w:rsidRPr="00904BC9" w14:paraId="1F7669DA" w14:textId="77777777" w:rsidTr="00904BC9">
      <w:trPr>
        <w:trHeight w:val="283"/>
      </w:trPr>
      <w:tc>
        <w:tcPr>
          <w:tcW w:w="851" w:type="dxa"/>
          <w:tcBorders>
            <w:left w:val="single" w:sz="4" w:space="0" w:color="auto"/>
            <w:bottom w:val="single" w:sz="4" w:space="0" w:color="auto"/>
          </w:tcBorders>
        </w:tcPr>
        <w:p w14:paraId="5762FAD4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szCs w:val="22"/>
              <w:lang w:val="lt-LT"/>
            </w:rPr>
          </w:pPr>
          <w:r w:rsidRPr="00904BC9">
            <w:rPr>
              <w:rFonts w:cs="Arial"/>
              <w:sz w:val="20"/>
              <w:szCs w:val="22"/>
              <w:lang w:val="lt-LT"/>
            </w:rPr>
            <w:t>A 912</w:t>
          </w:r>
        </w:p>
      </w:tc>
      <w:tc>
        <w:tcPr>
          <w:tcW w:w="1163" w:type="dxa"/>
          <w:tcBorders>
            <w:bottom w:val="single" w:sz="4" w:space="0" w:color="auto"/>
          </w:tcBorders>
          <w:shd w:val="clear" w:color="auto" w:fill="auto"/>
        </w:tcPr>
        <w:p w14:paraId="0B3D6F82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szCs w:val="22"/>
              <w:lang w:val="lt-LT"/>
            </w:rPr>
          </w:pPr>
          <w:r w:rsidRPr="00904BC9">
            <w:rPr>
              <w:rFonts w:cs="Arial"/>
              <w:sz w:val="20"/>
              <w:szCs w:val="22"/>
              <w:lang w:val="lt-LT"/>
            </w:rPr>
            <w:t>PV</w:t>
          </w:r>
        </w:p>
      </w:tc>
      <w:tc>
        <w:tcPr>
          <w:tcW w:w="1984" w:type="dxa"/>
          <w:gridSpan w:val="2"/>
          <w:tcBorders>
            <w:bottom w:val="single" w:sz="4" w:space="0" w:color="auto"/>
          </w:tcBorders>
        </w:tcPr>
        <w:p w14:paraId="4EEB958F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lang w:val="lt-LT"/>
            </w:rPr>
          </w:pPr>
          <w:r w:rsidRPr="00904BC9">
            <w:rPr>
              <w:rFonts w:cs="Arial"/>
              <w:sz w:val="20"/>
              <w:lang w:val="lt-LT"/>
            </w:rPr>
            <w:t>Š. Kiaunė</w:t>
          </w:r>
        </w:p>
      </w:tc>
      <w:tc>
        <w:tcPr>
          <w:tcW w:w="1418" w:type="dxa"/>
          <w:tcBorders>
            <w:bottom w:val="single" w:sz="4" w:space="0" w:color="auto"/>
          </w:tcBorders>
          <w:vAlign w:val="center"/>
        </w:tcPr>
        <w:p w14:paraId="3ED565CB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18"/>
              <w:szCs w:val="18"/>
              <w:lang w:val="lt-LT"/>
            </w:rPr>
          </w:pPr>
        </w:p>
      </w:tc>
      <w:tc>
        <w:tcPr>
          <w:tcW w:w="4252" w:type="dxa"/>
          <w:gridSpan w:val="3"/>
          <w:vMerge/>
          <w:tcBorders>
            <w:left w:val="single" w:sz="4" w:space="0" w:color="auto"/>
            <w:right w:val="single" w:sz="4" w:space="0" w:color="auto"/>
          </w:tcBorders>
        </w:tcPr>
        <w:p w14:paraId="1BAEE43B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color w:val="000000"/>
              <w:sz w:val="20"/>
              <w:lang w:val="lt-LT"/>
            </w:rPr>
          </w:pPr>
        </w:p>
      </w:tc>
    </w:tr>
    <w:tr w:rsidR="00904BC9" w:rsidRPr="00904BC9" w14:paraId="35D96BA5" w14:textId="77777777" w:rsidTr="00904BC9">
      <w:trPr>
        <w:trHeight w:val="581"/>
      </w:trPr>
      <w:tc>
        <w:tcPr>
          <w:tcW w:w="85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1CC78F70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16"/>
              <w:szCs w:val="16"/>
              <w:lang w:val="lt-LT"/>
            </w:rPr>
          </w:pPr>
          <w:proofErr w:type="spellStart"/>
          <w:r w:rsidRPr="00904BC9">
            <w:rPr>
              <w:rFonts w:cs="Arial"/>
              <w:sz w:val="16"/>
              <w:szCs w:val="16"/>
              <w:lang w:val="lt-LT"/>
            </w:rPr>
            <w:t>Kval</w:t>
          </w:r>
          <w:proofErr w:type="spellEnd"/>
          <w:r w:rsidRPr="00904BC9">
            <w:rPr>
              <w:rFonts w:cs="Arial"/>
              <w:sz w:val="16"/>
              <w:szCs w:val="16"/>
              <w:lang w:val="lt-LT"/>
            </w:rPr>
            <w:t>.</w:t>
          </w:r>
        </w:p>
        <w:p w14:paraId="2ED67ADA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16"/>
              <w:szCs w:val="16"/>
              <w:lang w:val="lt-LT"/>
            </w:rPr>
          </w:pPr>
          <w:proofErr w:type="spellStart"/>
          <w:r w:rsidRPr="00904BC9">
            <w:rPr>
              <w:rFonts w:cs="Arial"/>
              <w:sz w:val="16"/>
              <w:szCs w:val="16"/>
              <w:lang w:val="lt-LT"/>
            </w:rPr>
            <w:t>Patv</w:t>
          </w:r>
          <w:proofErr w:type="spellEnd"/>
          <w:r w:rsidRPr="00904BC9">
            <w:rPr>
              <w:rFonts w:cs="Arial"/>
              <w:sz w:val="16"/>
              <w:szCs w:val="16"/>
              <w:lang w:val="lt-LT"/>
            </w:rPr>
            <w:t>.</w:t>
          </w:r>
        </w:p>
        <w:p w14:paraId="7533DBC0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lang w:val="lt-LT"/>
            </w:rPr>
          </w:pPr>
          <w:proofErr w:type="spellStart"/>
          <w:r w:rsidRPr="00904BC9">
            <w:rPr>
              <w:rFonts w:cs="Arial"/>
              <w:sz w:val="16"/>
              <w:szCs w:val="16"/>
              <w:lang w:val="lt-LT"/>
            </w:rPr>
            <w:t>Dok</w:t>
          </w:r>
          <w:proofErr w:type="spellEnd"/>
          <w:r w:rsidRPr="00904BC9">
            <w:rPr>
              <w:rFonts w:cs="Arial"/>
              <w:sz w:val="16"/>
              <w:szCs w:val="16"/>
              <w:lang w:val="lt-LT"/>
            </w:rPr>
            <w:t>. Nr.</w:t>
          </w:r>
        </w:p>
      </w:tc>
      <w:tc>
        <w:tcPr>
          <w:tcW w:w="2580" w:type="dxa"/>
          <w:gridSpan w:val="2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61825DCB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lang w:val="lt-LT"/>
            </w:rPr>
          </w:pPr>
          <w:r w:rsidRPr="00904BC9">
            <w:rPr>
              <w:rFonts w:cs="Arial"/>
              <w:noProof/>
              <w:sz w:val="20"/>
            </w:rPr>
            <w:drawing>
              <wp:anchor distT="0" distB="0" distL="114300" distR="114300" simplePos="0" relativeHeight="251657216" behindDoc="1" locked="0" layoutInCell="1" allowOverlap="1" wp14:anchorId="5ECD95AB" wp14:editId="3136E225">
                <wp:simplePos x="0" y="0"/>
                <wp:positionH relativeFrom="column">
                  <wp:posOffset>31115</wp:posOffset>
                </wp:positionH>
                <wp:positionV relativeFrom="paragraph">
                  <wp:posOffset>-8255</wp:posOffset>
                </wp:positionV>
                <wp:extent cx="1476375" cy="568960"/>
                <wp:effectExtent l="0" t="0" r="9525" b="2540"/>
                <wp:wrapNone/>
                <wp:docPr id="4" name="Paveikslėlis 3" descr="A picture containing object, antenna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A picture containing object, antenna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286" t="5479" b="-1"/>
                        <a:stretch/>
                      </pic:blipFill>
                      <pic:spPr bwMode="auto">
                        <a:xfrm>
                          <a:off x="0" y="0"/>
                          <a:ext cx="1476375" cy="568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985" w:type="dxa"/>
          <w:gridSpan w:val="2"/>
          <w:vMerge w:val="restar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1551720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18"/>
              <w:lang w:val="lt-LT"/>
            </w:rPr>
          </w:pPr>
          <w:r w:rsidRPr="00904BC9">
            <w:rPr>
              <w:rFonts w:cs="Arial"/>
              <w:sz w:val="18"/>
              <w:lang w:val="lt-LT"/>
            </w:rPr>
            <w:t>UAB „Domus projektai“</w:t>
          </w:r>
        </w:p>
        <w:p w14:paraId="1865136C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lang w:val="lt-LT"/>
            </w:rPr>
          </w:pPr>
          <w:proofErr w:type="spellStart"/>
          <w:r w:rsidRPr="00904BC9">
            <w:rPr>
              <w:rFonts w:cs="Arial"/>
              <w:sz w:val="18"/>
              <w:lang w:val="lt-LT"/>
            </w:rPr>
            <w:t>Į.k</w:t>
          </w:r>
          <w:proofErr w:type="spellEnd"/>
          <w:r w:rsidRPr="00904BC9">
            <w:rPr>
              <w:rFonts w:cs="Arial"/>
              <w:sz w:val="18"/>
              <w:lang w:val="lt-LT"/>
            </w:rPr>
            <w:t>. 305169021</w:t>
          </w:r>
        </w:p>
      </w:tc>
      <w:tc>
        <w:tcPr>
          <w:tcW w:w="4252" w:type="dxa"/>
          <w:gridSpan w:val="3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8A6E62E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lang w:val="lt-LT"/>
            </w:rPr>
          </w:pPr>
        </w:p>
      </w:tc>
    </w:tr>
    <w:tr w:rsidR="00904BC9" w:rsidRPr="00904BC9" w14:paraId="79D446DB" w14:textId="77777777" w:rsidTr="00904BC9">
      <w:trPr>
        <w:trHeight w:val="281"/>
      </w:trPr>
      <w:tc>
        <w:tcPr>
          <w:tcW w:w="851" w:type="dxa"/>
          <w:vMerge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7103795F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lang w:val="lt-LT"/>
            </w:rPr>
          </w:pPr>
        </w:p>
      </w:tc>
      <w:tc>
        <w:tcPr>
          <w:tcW w:w="2580" w:type="dxa"/>
          <w:gridSpan w:val="2"/>
          <w:vMerge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2D5428F3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lang w:val="lt-LT"/>
            </w:rPr>
          </w:pPr>
        </w:p>
      </w:tc>
      <w:tc>
        <w:tcPr>
          <w:tcW w:w="1985" w:type="dxa"/>
          <w:gridSpan w:val="2"/>
          <w:vMerge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10B3BA70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lang w:val="lt-LT"/>
            </w:rPr>
          </w:pPr>
        </w:p>
      </w:tc>
      <w:tc>
        <w:tcPr>
          <w:tcW w:w="3544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5A040B17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16"/>
              <w:lang w:val="lt-LT"/>
            </w:rPr>
          </w:pPr>
          <w:r w:rsidRPr="00904BC9">
            <w:rPr>
              <w:rFonts w:cs="Arial"/>
              <w:sz w:val="16"/>
              <w:lang w:val="lt-LT"/>
            </w:rPr>
            <w:t>DOKUMENTO PAVADINIMAS:</w:t>
          </w:r>
        </w:p>
        <w:p w14:paraId="682A583B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16"/>
              <w:lang w:val="lt-LT"/>
            </w:rPr>
          </w:pPr>
        </w:p>
        <w:p w14:paraId="3B87B855" w14:textId="6E6F30F2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lang w:val="lt-LT"/>
            </w:rPr>
          </w:pPr>
          <w:r w:rsidRPr="00904BC9">
            <w:rPr>
              <w:rFonts w:cs="Arial"/>
              <w:sz w:val="20"/>
              <w:szCs w:val="22"/>
              <w:lang w:val="lt-LT"/>
            </w:rPr>
            <w:t>Sąnaudų kiekių žiniaraštis</w:t>
          </w:r>
        </w:p>
      </w:tc>
      <w:tc>
        <w:tcPr>
          <w:tcW w:w="708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60B77A1B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lang w:val="lt-LT"/>
            </w:rPr>
          </w:pPr>
          <w:r w:rsidRPr="00904BC9">
            <w:rPr>
              <w:rFonts w:cs="Arial"/>
              <w:sz w:val="16"/>
              <w:lang w:val="lt-LT"/>
            </w:rPr>
            <w:t>LAIDA</w:t>
          </w:r>
        </w:p>
      </w:tc>
    </w:tr>
    <w:tr w:rsidR="00D71FFF" w:rsidRPr="00904BC9" w14:paraId="0C5965C9" w14:textId="77777777" w:rsidTr="00904BC9">
      <w:trPr>
        <w:trHeight w:val="283"/>
      </w:trPr>
      <w:tc>
        <w:tcPr>
          <w:tcW w:w="851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5FAF32B9" w14:textId="05AD5A14" w:rsidR="00D71FFF" w:rsidRPr="00904BC9" w:rsidRDefault="00D71FFF" w:rsidP="00D71FFF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szCs w:val="22"/>
              <w:lang w:val="lt-LT"/>
            </w:rPr>
          </w:pPr>
          <w:r w:rsidRPr="00904BC9">
            <w:rPr>
              <w:rFonts w:cs="Arial"/>
              <w:sz w:val="20"/>
              <w:szCs w:val="22"/>
              <w:lang w:val="lt-LT"/>
            </w:rPr>
            <w:t>41422</w:t>
          </w:r>
        </w:p>
      </w:tc>
      <w:tc>
        <w:tcPr>
          <w:tcW w:w="1163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5F39C416" w14:textId="568926E8" w:rsidR="00D71FFF" w:rsidRPr="00904BC9" w:rsidRDefault="00D71FFF" w:rsidP="00D71FFF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szCs w:val="22"/>
              <w:lang w:val="lt-LT"/>
            </w:rPr>
          </w:pPr>
          <w:r w:rsidRPr="00904BC9">
            <w:rPr>
              <w:rFonts w:cs="Arial"/>
              <w:sz w:val="20"/>
              <w:szCs w:val="22"/>
              <w:lang w:val="lt-LT"/>
            </w:rPr>
            <w:t>PD</w:t>
          </w:r>
          <w:r w:rsidR="00FA1E69">
            <w:rPr>
              <w:rFonts w:cs="Arial"/>
              <w:sz w:val="20"/>
              <w:szCs w:val="22"/>
              <w:lang w:val="lt-LT"/>
            </w:rPr>
            <w:t>V</w:t>
          </w:r>
        </w:p>
      </w:tc>
      <w:tc>
        <w:tcPr>
          <w:tcW w:w="1984" w:type="dxa"/>
          <w:gridSpan w:val="2"/>
          <w:tcBorders>
            <w:top w:val="single" w:sz="4" w:space="0" w:color="auto"/>
          </w:tcBorders>
          <w:vAlign w:val="center"/>
        </w:tcPr>
        <w:p w14:paraId="46247AE0" w14:textId="5AD69EB2" w:rsidR="00D71FFF" w:rsidRPr="00904BC9" w:rsidRDefault="00D71FFF" w:rsidP="00D71FFF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szCs w:val="22"/>
              <w:lang w:val="lt-LT"/>
            </w:rPr>
          </w:pPr>
          <w:r w:rsidRPr="00904BC9">
            <w:rPr>
              <w:rFonts w:cs="Arial"/>
              <w:sz w:val="20"/>
              <w:szCs w:val="22"/>
              <w:lang w:val="lt-LT"/>
            </w:rPr>
            <w:t xml:space="preserve">G. </w:t>
          </w:r>
          <w:proofErr w:type="spellStart"/>
          <w:r w:rsidRPr="00904BC9">
            <w:rPr>
              <w:rFonts w:cs="Arial"/>
              <w:sz w:val="20"/>
              <w:szCs w:val="22"/>
              <w:lang w:val="lt-LT"/>
            </w:rPr>
            <w:t>Plienaitis</w:t>
          </w:r>
          <w:proofErr w:type="spellEnd"/>
        </w:p>
      </w:tc>
      <w:tc>
        <w:tcPr>
          <w:tcW w:w="1418" w:type="dxa"/>
          <w:tcBorders>
            <w:top w:val="single" w:sz="4" w:space="0" w:color="auto"/>
          </w:tcBorders>
        </w:tcPr>
        <w:p w14:paraId="008AB906" w14:textId="0918A14E" w:rsidR="00D71FFF" w:rsidRPr="00904BC9" w:rsidRDefault="00D71FFF" w:rsidP="00D71FFF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18"/>
              <w:szCs w:val="18"/>
              <w:lang w:val="lt-LT"/>
            </w:rPr>
          </w:pPr>
        </w:p>
      </w:tc>
      <w:tc>
        <w:tcPr>
          <w:tcW w:w="3544" w:type="dxa"/>
          <w:gridSpan w:val="2"/>
          <w:vMerge/>
          <w:tcBorders>
            <w:left w:val="single" w:sz="4" w:space="0" w:color="auto"/>
            <w:right w:val="single" w:sz="4" w:space="0" w:color="auto"/>
          </w:tcBorders>
        </w:tcPr>
        <w:p w14:paraId="64E8BFE5" w14:textId="77777777" w:rsidR="00D71FFF" w:rsidRPr="00904BC9" w:rsidRDefault="00D71FFF" w:rsidP="00D71FFF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lang w:val="lt-LT"/>
            </w:rPr>
          </w:pPr>
        </w:p>
      </w:tc>
      <w:tc>
        <w:tcPr>
          <w:tcW w:w="708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50168E2E" w14:textId="77777777" w:rsidR="00D71FFF" w:rsidRPr="00904BC9" w:rsidRDefault="00D71FFF" w:rsidP="00D71FFF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lang w:val="lt-LT"/>
            </w:rPr>
          </w:pPr>
        </w:p>
      </w:tc>
    </w:tr>
    <w:tr w:rsidR="00904BC9" w:rsidRPr="00904BC9" w14:paraId="39F0FC49" w14:textId="77777777" w:rsidTr="00904BC9">
      <w:trPr>
        <w:trHeight w:val="283"/>
      </w:trPr>
      <w:tc>
        <w:tcPr>
          <w:tcW w:w="851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5CA29926" w14:textId="363BF60D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szCs w:val="22"/>
              <w:lang w:val="lt-LT"/>
            </w:rPr>
          </w:pPr>
        </w:p>
      </w:tc>
      <w:tc>
        <w:tcPr>
          <w:tcW w:w="1163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64DA2B6E" w14:textId="3833CC93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ind w:left="-78" w:right="-103"/>
            <w:jc w:val="center"/>
            <w:textAlignment w:val="baseline"/>
            <w:rPr>
              <w:rFonts w:cs="Arial"/>
              <w:sz w:val="20"/>
              <w:szCs w:val="22"/>
              <w:lang w:val="lt-LT"/>
            </w:rPr>
          </w:pPr>
        </w:p>
      </w:tc>
      <w:tc>
        <w:tcPr>
          <w:tcW w:w="1984" w:type="dxa"/>
          <w:gridSpan w:val="2"/>
          <w:tcBorders>
            <w:top w:val="single" w:sz="4" w:space="0" w:color="auto"/>
          </w:tcBorders>
          <w:vAlign w:val="center"/>
        </w:tcPr>
        <w:p w14:paraId="20C118FE" w14:textId="1A2FD60F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szCs w:val="22"/>
              <w:lang w:val="lt-LT"/>
            </w:rPr>
          </w:pPr>
        </w:p>
      </w:tc>
      <w:tc>
        <w:tcPr>
          <w:tcW w:w="1418" w:type="dxa"/>
          <w:tcBorders>
            <w:top w:val="single" w:sz="4" w:space="0" w:color="auto"/>
          </w:tcBorders>
        </w:tcPr>
        <w:p w14:paraId="2AE88FAF" w14:textId="0A142963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18"/>
              <w:szCs w:val="18"/>
              <w:lang w:val="lt-LT"/>
            </w:rPr>
          </w:pPr>
        </w:p>
      </w:tc>
      <w:tc>
        <w:tcPr>
          <w:tcW w:w="3544" w:type="dxa"/>
          <w:gridSpan w:val="2"/>
          <w:vMerge/>
          <w:tcBorders>
            <w:left w:val="single" w:sz="4" w:space="0" w:color="auto"/>
            <w:right w:val="single" w:sz="4" w:space="0" w:color="auto"/>
          </w:tcBorders>
        </w:tcPr>
        <w:p w14:paraId="36DCE406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lang w:val="lt-LT"/>
            </w:rPr>
          </w:pPr>
        </w:p>
      </w:tc>
      <w:tc>
        <w:tcPr>
          <w:tcW w:w="708" w:type="dxa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53247D8A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lang w:val="lt-LT"/>
            </w:rPr>
          </w:pPr>
          <w:r w:rsidRPr="00904BC9">
            <w:rPr>
              <w:rFonts w:cs="Arial"/>
              <w:sz w:val="20"/>
              <w:szCs w:val="22"/>
              <w:lang w:val="lt-LT"/>
            </w:rPr>
            <w:t>0</w:t>
          </w:r>
        </w:p>
      </w:tc>
    </w:tr>
    <w:tr w:rsidR="00904BC9" w:rsidRPr="00904BC9" w14:paraId="182081C9" w14:textId="77777777" w:rsidTr="00904BC9">
      <w:trPr>
        <w:trHeight w:val="401"/>
      </w:trPr>
      <w:tc>
        <w:tcPr>
          <w:tcW w:w="851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6D0B5E99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lang w:val="lt-LT"/>
            </w:rPr>
          </w:pPr>
          <w:r w:rsidRPr="00904BC9">
            <w:rPr>
              <w:rFonts w:cs="Arial"/>
              <w:sz w:val="20"/>
              <w:szCs w:val="22"/>
              <w:lang w:val="lt-LT"/>
            </w:rPr>
            <w:t>LT</w:t>
          </w:r>
        </w:p>
      </w:tc>
      <w:tc>
        <w:tcPr>
          <w:tcW w:w="4565" w:type="dxa"/>
          <w:gridSpan w:val="4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8390ADE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16"/>
              <w:lang w:val="lt-LT"/>
            </w:rPr>
          </w:pPr>
          <w:r w:rsidRPr="00904BC9">
            <w:rPr>
              <w:rFonts w:cs="Arial"/>
              <w:sz w:val="16"/>
              <w:lang w:val="lt-LT"/>
            </w:rPr>
            <w:t>UŽSAKOVAS (STATYTOJAS):</w:t>
          </w:r>
        </w:p>
        <w:p w14:paraId="6F62C714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16"/>
              <w:u w:val="single"/>
              <w:lang w:val="lt-LT"/>
            </w:rPr>
          </w:pPr>
        </w:p>
        <w:p w14:paraId="3B7C41B4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u w:val="single"/>
              <w:lang w:val="lt-LT"/>
            </w:rPr>
          </w:pPr>
          <w:r w:rsidRPr="00904BC9">
            <w:rPr>
              <w:rFonts w:cs="Arial"/>
              <w:sz w:val="20"/>
              <w:szCs w:val="22"/>
              <w:lang w:val="lt-LT"/>
            </w:rPr>
            <w:t>Klaipėdos miesto savivaldybė</w:t>
          </w:r>
        </w:p>
      </w:tc>
      <w:tc>
        <w:tcPr>
          <w:tcW w:w="283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28F15E8C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16"/>
              <w:lang w:val="lt-LT"/>
            </w:rPr>
          </w:pPr>
          <w:r w:rsidRPr="00904BC9">
            <w:rPr>
              <w:rFonts w:cs="Arial"/>
              <w:sz w:val="16"/>
              <w:lang w:val="lt-LT"/>
            </w:rPr>
            <w:t>DOKUMENTO ŽYMUO:</w:t>
          </w:r>
        </w:p>
        <w:p w14:paraId="4EC4F7A0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16"/>
              <w:lang w:val="lt-LT"/>
            </w:rPr>
          </w:pPr>
        </w:p>
        <w:p w14:paraId="755C9C00" w14:textId="6C29C01E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lang w:val="lt-LT"/>
            </w:rPr>
          </w:pPr>
          <w:r w:rsidRPr="00904BC9">
            <w:rPr>
              <w:rFonts w:cs="Arial"/>
              <w:sz w:val="18"/>
              <w:lang w:val="lt-LT"/>
            </w:rPr>
            <w:t>PP-037-KRTP-TP-Š</w:t>
          </w:r>
          <w:r w:rsidR="00D71FFF">
            <w:rPr>
              <w:rFonts w:cs="Arial"/>
              <w:sz w:val="18"/>
              <w:lang w:val="lt-LT"/>
            </w:rPr>
            <w:t>G</w:t>
          </w:r>
          <w:r w:rsidRPr="00904BC9">
            <w:rPr>
              <w:rFonts w:cs="Arial"/>
              <w:sz w:val="18"/>
              <w:lang w:val="lt-LT"/>
            </w:rPr>
            <w:t>-</w:t>
          </w:r>
          <w:r w:rsidRPr="00904BC9">
            <w:rPr>
              <w:rFonts w:cs="Arial"/>
              <w:sz w:val="18"/>
              <w:szCs w:val="22"/>
              <w:lang w:val="lt-LT"/>
            </w:rPr>
            <w:t>SŽ</w:t>
          </w:r>
        </w:p>
      </w:tc>
      <w:tc>
        <w:tcPr>
          <w:tcW w:w="709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7CD994E5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ind w:left="-102" w:right="-111"/>
            <w:jc w:val="center"/>
            <w:textAlignment w:val="baseline"/>
            <w:rPr>
              <w:rFonts w:cs="Arial"/>
              <w:sz w:val="16"/>
              <w:lang w:val="lt-LT"/>
            </w:rPr>
          </w:pPr>
          <w:r w:rsidRPr="00904BC9">
            <w:rPr>
              <w:rFonts w:cs="Arial"/>
              <w:sz w:val="16"/>
              <w:lang w:val="lt-LT"/>
            </w:rPr>
            <w:t>LAPAS</w:t>
          </w:r>
        </w:p>
      </w:tc>
      <w:tc>
        <w:tcPr>
          <w:tcW w:w="708" w:type="dxa"/>
          <w:tcBorders>
            <w:right w:val="single" w:sz="4" w:space="0" w:color="auto"/>
          </w:tcBorders>
          <w:vAlign w:val="center"/>
        </w:tcPr>
        <w:p w14:paraId="423220C8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16"/>
              <w:lang w:val="lt-LT"/>
            </w:rPr>
          </w:pPr>
          <w:r w:rsidRPr="00904BC9">
            <w:rPr>
              <w:rFonts w:cs="Arial"/>
              <w:sz w:val="16"/>
              <w:lang w:val="lt-LT"/>
            </w:rPr>
            <w:t>LAPŲ</w:t>
          </w:r>
        </w:p>
      </w:tc>
    </w:tr>
    <w:tr w:rsidR="00904BC9" w:rsidRPr="00904BC9" w14:paraId="28898629" w14:textId="77777777" w:rsidTr="00904BC9">
      <w:trPr>
        <w:trHeight w:val="350"/>
      </w:trPr>
      <w:tc>
        <w:tcPr>
          <w:tcW w:w="851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21FA96D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lang w:val="lt-LT"/>
            </w:rPr>
          </w:pPr>
        </w:p>
      </w:tc>
      <w:tc>
        <w:tcPr>
          <w:tcW w:w="4565" w:type="dxa"/>
          <w:gridSpan w:val="4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03B3974A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lang w:val="lt-LT"/>
            </w:rPr>
          </w:pPr>
        </w:p>
      </w:tc>
      <w:tc>
        <w:tcPr>
          <w:tcW w:w="2835" w:type="dxa"/>
          <w:vMerge/>
          <w:tcBorders>
            <w:left w:val="single" w:sz="4" w:space="0" w:color="auto"/>
            <w:right w:val="single" w:sz="4" w:space="0" w:color="auto"/>
          </w:tcBorders>
        </w:tcPr>
        <w:p w14:paraId="1BBF9973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lang w:val="lt-LT"/>
            </w:rPr>
          </w:pPr>
        </w:p>
      </w:tc>
      <w:tc>
        <w:tcPr>
          <w:tcW w:w="709" w:type="dxa"/>
          <w:tcBorders>
            <w:left w:val="single" w:sz="4" w:space="0" w:color="auto"/>
          </w:tcBorders>
          <w:vAlign w:val="center"/>
        </w:tcPr>
        <w:p w14:paraId="206E80A9" w14:textId="77777777" w:rsidR="00904BC9" w:rsidRPr="00904BC9" w:rsidRDefault="00904BC9" w:rsidP="00904BC9">
          <w:pPr>
            <w:tabs>
              <w:tab w:val="center" w:pos="4153"/>
              <w:tab w:val="right" w:pos="8306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szCs w:val="22"/>
              <w:lang w:val="lt-LT"/>
            </w:rPr>
          </w:pPr>
          <w:r w:rsidRPr="00904BC9">
            <w:rPr>
              <w:rFonts w:cs="Arial"/>
              <w:sz w:val="20"/>
              <w:szCs w:val="22"/>
            </w:rPr>
            <w:fldChar w:fldCharType="begin"/>
          </w:r>
          <w:r w:rsidRPr="00904BC9">
            <w:rPr>
              <w:rFonts w:cs="Arial"/>
              <w:sz w:val="20"/>
              <w:szCs w:val="22"/>
              <w:lang w:val="lt-LT"/>
            </w:rPr>
            <w:instrText xml:space="preserve"> PAGE </w:instrText>
          </w:r>
          <w:r w:rsidRPr="00904BC9">
            <w:rPr>
              <w:rFonts w:cs="Arial"/>
              <w:sz w:val="20"/>
              <w:szCs w:val="22"/>
            </w:rPr>
            <w:fldChar w:fldCharType="separate"/>
          </w:r>
          <w:r w:rsidRPr="00904BC9">
            <w:rPr>
              <w:rFonts w:cs="Arial"/>
              <w:noProof/>
              <w:sz w:val="20"/>
              <w:szCs w:val="22"/>
              <w:lang w:val="lt-LT"/>
            </w:rPr>
            <w:t>1</w:t>
          </w:r>
          <w:r w:rsidRPr="00904BC9">
            <w:rPr>
              <w:rFonts w:cs="Arial"/>
              <w:sz w:val="20"/>
              <w:szCs w:val="22"/>
            </w:rPr>
            <w:fldChar w:fldCharType="end"/>
          </w:r>
        </w:p>
      </w:tc>
      <w:tc>
        <w:tcPr>
          <w:tcW w:w="708" w:type="dxa"/>
          <w:tcBorders>
            <w:right w:val="single" w:sz="4" w:space="0" w:color="auto"/>
          </w:tcBorders>
          <w:vAlign w:val="center"/>
        </w:tcPr>
        <w:p w14:paraId="4A4A897E" w14:textId="77777777" w:rsidR="00904BC9" w:rsidRPr="00904BC9" w:rsidRDefault="00904BC9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szCs w:val="22"/>
              <w:lang w:val="lt-LT"/>
            </w:rPr>
          </w:pPr>
          <w:r w:rsidRPr="00904BC9">
            <w:rPr>
              <w:rFonts w:cs="Arial"/>
              <w:sz w:val="20"/>
              <w:szCs w:val="22"/>
            </w:rPr>
            <w:fldChar w:fldCharType="begin"/>
          </w:r>
          <w:r w:rsidRPr="00904BC9">
            <w:rPr>
              <w:rFonts w:cs="Arial"/>
              <w:sz w:val="20"/>
              <w:szCs w:val="22"/>
              <w:lang w:val="lt-LT"/>
            </w:rPr>
            <w:instrText xml:space="preserve"> NUMPAGES  \* Arabic </w:instrText>
          </w:r>
          <w:r w:rsidRPr="00904BC9">
            <w:rPr>
              <w:rFonts w:cs="Arial"/>
              <w:sz w:val="20"/>
              <w:szCs w:val="22"/>
            </w:rPr>
            <w:fldChar w:fldCharType="separate"/>
          </w:r>
          <w:r w:rsidRPr="00904BC9">
            <w:rPr>
              <w:rFonts w:cs="Arial"/>
              <w:noProof/>
              <w:sz w:val="20"/>
              <w:szCs w:val="22"/>
              <w:lang w:val="lt-LT"/>
            </w:rPr>
            <w:t>6</w:t>
          </w:r>
          <w:r w:rsidRPr="00904BC9">
            <w:rPr>
              <w:rFonts w:cs="Arial"/>
              <w:sz w:val="20"/>
              <w:szCs w:val="22"/>
            </w:rPr>
            <w:fldChar w:fldCharType="end"/>
          </w:r>
        </w:p>
      </w:tc>
    </w:tr>
  </w:tbl>
  <w:p w14:paraId="179C01D0" w14:textId="701B9243" w:rsidR="00904BC9" w:rsidRDefault="00904BC9" w:rsidP="0073212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2A57B3" w14:textId="77777777" w:rsidR="009F2DEB" w:rsidRDefault="009F2DEB">
      <w:r>
        <w:separator/>
      </w:r>
    </w:p>
  </w:footnote>
  <w:footnote w:type="continuationSeparator" w:id="0">
    <w:p w14:paraId="52FB1F74" w14:textId="77777777" w:rsidR="009F2DEB" w:rsidRDefault="009F2D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D2AA3" w14:textId="77777777" w:rsidR="00904BC9" w:rsidRDefault="009F2DEB">
    <w:pPr>
      <w:pStyle w:val="Header"/>
    </w:pPr>
    <w:r>
      <w:rPr>
        <w:noProof/>
      </w:rPr>
      <w:pict w14:anchorId="20336E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9" type="#_x0000_t75" style="position:absolute;margin-left:0;margin-top:0;width:595.15pt;height:841.8pt;z-index:-251657216;mso-position-horizontal:center;mso-position-horizontal-relative:margin;mso-position-vertical:center;mso-position-vertical-relative:margin" o:allowincell="f">
          <v:imagedata r:id="rId1" o:title="Firminis blankas"/>
          <w10:wrap anchorx="margin" anchory="margin"/>
        </v:shape>
      </w:pict>
    </w:r>
  </w:p>
  <w:p w14:paraId="2659A47B" w14:textId="77777777" w:rsidR="00904BC9" w:rsidRDefault="00904BC9"/>
  <w:p w14:paraId="5807C06C" w14:textId="77777777" w:rsidR="00904BC9" w:rsidRDefault="00904B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47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79"/>
      <w:gridCol w:w="4968"/>
    </w:tblGrid>
    <w:tr w:rsidR="00904BC9" w14:paraId="63F94045" w14:textId="77777777" w:rsidTr="00CB0D3D">
      <w:trPr>
        <w:trHeight w:val="567"/>
      </w:trPr>
      <w:tc>
        <w:tcPr>
          <w:tcW w:w="4779" w:type="dxa"/>
          <w:vAlign w:val="bottom"/>
        </w:tcPr>
        <w:p w14:paraId="5FFBA524" w14:textId="21A65318" w:rsidR="00904BC9" w:rsidRDefault="00904BC9" w:rsidP="004678DD">
          <w:pPr>
            <w:rPr>
              <w:rFonts w:cs="Arial"/>
              <w:sz w:val="16"/>
              <w:szCs w:val="16"/>
              <w:lang w:val="en-US"/>
            </w:rPr>
          </w:pPr>
        </w:p>
      </w:tc>
      <w:tc>
        <w:tcPr>
          <w:tcW w:w="4968" w:type="dxa"/>
        </w:tcPr>
        <w:p w14:paraId="6932FBF8" w14:textId="77777777" w:rsidR="00904BC9" w:rsidRDefault="00904BC9" w:rsidP="004678DD">
          <w:pPr>
            <w:pStyle w:val="Header"/>
            <w:tabs>
              <w:tab w:val="clear" w:pos="4153"/>
              <w:tab w:val="center" w:pos="4860"/>
            </w:tabs>
            <w:ind w:right="-108"/>
            <w:rPr>
              <w:rFonts w:cs="Arial"/>
              <w:lang w:val="en-US"/>
            </w:rPr>
          </w:pPr>
        </w:p>
      </w:tc>
    </w:tr>
  </w:tbl>
  <w:p w14:paraId="7DDD8324" w14:textId="4D3406F4" w:rsidR="00904BC9" w:rsidRPr="00DE3B31" w:rsidRDefault="00904BC9" w:rsidP="00DE3B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47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79"/>
      <w:gridCol w:w="4968"/>
    </w:tblGrid>
    <w:tr w:rsidR="00904BC9" w14:paraId="1B3BD774" w14:textId="77777777" w:rsidTr="00CB0D3D">
      <w:trPr>
        <w:trHeight w:val="567"/>
      </w:trPr>
      <w:tc>
        <w:tcPr>
          <w:tcW w:w="4779" w:type="dxa"/>
          <w:vAlign w:val="bottom"/>
        </w:tcPr>
        <w:p w14:paraId="25E1A7D2" w14:textId="43A0BAC8" w:rsidR="00904BC9" w:rsidRDefault="00904BC9" w:rsidP="003A500D">
          <w:pPr>
            <w:rPr>
              <w:rFonts w:cs="Arial"/>
              <w:sz w:val="16"/>
              <w:szCs w:val="16"/>
              <w:lang w:val="en-US"/>
            </w:rPr>
          </w:pPr>
        </w:p>
      </w:tc>
      <w:tc>
        <w:tcPr>
          <w:tcW w:w="4968" w:type="dxa"/>
        </w:tcPr>
        <w:p w14:paraId="78316D52" w14:textId="78E12BC9" w:rsidR="00904BC9" w:rsidRDefault="00904BC9" w:rsidP="00323F6E">
          <w:pPr>
            <w:pStyle w:val="Header"/>
            <w:tabs>
              <w:tab w:val="clear" w:pos="4153"/>
              <w:tab w:val="center" w:pos="4860"/>
            </w:tabs>
            <w:ind w:right="-108"/>
            <w:jc w:val="right"/>
            <w:rPr>
              <w:rFonts w:cs="Arial"/>
              <w:lang w:val="en-US"/>
            </w:rPr>
          </w:pPr>
        </w:p>
      </w:tc>
    </w:tr>
  </w:tbl>
  <w:p w14:paraId="7EEBE023" w14:textId="082A6014" w:rsidR="00904BC9" w:rsidRPr="00DE3B31" w:rsidRDefault="00904BC9" w:rsidP="00DE3B31">
    <w:pPr>
      <w:pStyle w:val="Header"/>
    </w:pPr>
    <w:r w:rsidRPr="00AF351D">
      <w:rPr>
        <w:rFonts w:cs="Arial"/>
        <w:noProof/>
        <w:lang w:val="en-US" w:eastAsia="en-US"/>
      </w:rPr>
      <w:drawing>
        <wp:anchor distT="0" distB="0" distL="114300" distR="114300" simplePos="0" relativeHeight="251656192" behindDoc="1" locked="0" layoutInCell="1" allowOverlap="1" wp14:anchorId="1EFE42D7" wp14:editId="1E897D05">
          <wp:simplePos x="0" y="0"/>
          <wp:positionH relativeFrom="column">
            <wp:posOffset>1905</wp:posOffset>
          </wp:positionH>
          <wp:positionV relativeFrom="paragraph">
            <wp:posOffset>-499745</wp:posOffset>
          </wp:positionV>
          <wp:extent cx="1297940" cy="499745"/>
          <wp:effectExtent l="0" t="0" r="0" b="0"/>
          <wp:wrapNone/>
          <wp:docPr id="87" name="Paveikslėlis 3" descr="A picture containing object, antenna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A picture containing object, antenna&#10;&#10;Description automatically generated"/>
                  <pic:cNvPicPr>
                    <a:picLocks noChangeAspect="1" noChangeArrowheads="1"/>
                  </pic:cNvPicPr>
                </pic:nvPicPr>
                <pic:blipFill rotWithShape="1"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286" t="5479" b="-1"/>
                  <a:stretch/>
                </pic:blipFill>
                <pic:spPr bwMode="auto">
                  <a:xfrm>
                    <a:off x="0" y="0"/>
                    <a:ext cx="129794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778236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7CF419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29C257E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55AAC0A0"/>
    <w:lvl w:ilvl="0">
      <w:numFmt w:val="decimal"/>
      <w:pStyle w:val="Heading81"/>
      <w:lvlText w:val="*"/>
      <w:lvlJc w:val="left"/>
    </w:lvl>
  </w:abstractNum>
  <w:abstractNum w:abstractNumId="4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sz w:val="24"/>
        <w:szCs w:val="24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6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8B948A4"/>
    <w:multiLevelType w:val="hybridMultilevel"/>
    <w:tmpl w:val="F1A261AC"/>
    <w:lvl w:ilvl="0" w:tplc="ACFA79A6">
      <w:start w:val="1"/>
      <w:numFmt w:val="decimal"/>
      <w:lvlText w:val="%1."/>
      <w:lvlJc w:val="left"/>
      <w:pPr>
        <w:ind w:left="862" w:hanging="360"/>
      </w:pPr>
      <w:rPr>
        <w:rFonts w:ascii="Arial" w:hAnsi="Arial" w:cs="Arial" w:hint="default"/>
      </w:r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0CFD7AD9"/>
    <w:multiLevelType w:val="multilevel"/>
    <w:tmpl w:val="2BA00BE2"/>
    <w:styleLink w:val="CowiBulletList"/>
    <w:lvl w:ilvl="0">
      <w:start w:val="1"/>
      <w:numFmt w:val="bullet"/>
      <w:lvlText w:val="›"/>
      <w:lvlJc w:val="left"/>
      <w:pPr>
        <w:tabs>
          <w:tab w:val="num" w:pos="425"/>
        </w:tabs>
        <w:ind w:left="425" w:hanging="425"/>
      </w:pPr>
      <w:rPr>
        <w:rFonts w:hint="default"/>
        <w:color w:val="F04E23"/>
        <w:position w:val="0"/>
        <w:sz w:val="24"/>
      </w:rPr>
    </w:lvl>
    <w:lvl w:ilvl="1">
      <w:start w:val="1"/>
      <w:numFmt w:val="bullet"/>
      <w:lvlText w:val="›"/>
      <w:lvlJc w:val="left"/>
      <w:pPr>
        <w:tabs>
          <w:tab w:val="num" w:pos="851"/>
        </w:tabs>
        <w:ind w:left="851" w:hanging="426"/>
      </w:pPr>
      <w:rPr>
        <w:rFonts w:hint="default"/>
        <w:color w:val="333333"/>
        <w:position w:val="0"/>
        <w:sz w:val="24"/>
      </w:rPr>
    </w:lvl>
    <w:lvl w:ilvl="2">
      <w:start w:val="1"/>
      <w:numFmt w:val="bullet"/>
      <w:lvlText w:val="›"/>
      <w:lvlJc w:val="left"/>
      <w:pPr>
        <w:tabs>
          <w:tab w:val="num" w:pos="1276"/>
        </w:tabs>
        <w:ind w:left="1276" w:hanging="425"/>
      </w:pPr>
      <w:rPr>
        <w:rFonts w:hint="default"/>
        <w:color w:val="333333"/>
        <w:position w:val="0"/>
        <w:sz w:val="24"/>
      </w:rPr>
    </w:lvl>
    <w:lvl w:ilvl="3">
      <w:start w:val="1"/>
      <w:numFmt w:val="bullet"/>
      <w:lvlText w:val="-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9" w15:restartNumberingAfterBreak="0">
    <w:nsid w:val="0F346740"/>
    <w:multiLevelType w:val="hybridMultilevel"/>
    <w:tmpl w:val="A3987BAC"/>
    <w:lvl w:ilvl="0" w:tplc="04090001">
      <w:start w:val="1"/>
      <w:numFmt w:val="bullet"/>
      <w:lvlText w:val=""/>
      <w:lvlJc w:val="left"/>
      <w:pPr>
        <w:tabs>
          <w:tab w:val="num" w:pos="1063"/>
        </w:tabs>
        <w:ind w:left="10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3"/>
        </w:tabs>
        <w:ind w:left="17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3"/>
        </w:tabs>
        <w:ind w:left="25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3"/>
        </w:tabs>
        <w:ind w:left="32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3"/>
        </w:tabs>
        <w:ind w:left="39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3"/>
        </w:tabs>
        <w:ind w:left="46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pStyle w:val="Heading71"/>
      <w:lvlText w:val=""/>
      <w:lvlJc w:val="left"/>
      <w:pPr>
        <w:tabs>
          <w:tab w:val="num" w:pos="5383"/>
        </w:tabs>
        <w:ind w:left="53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3"/>
        </w:tabs>
        <w:ind w:left="61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3"/>
        </w:tabs>
        <w:ind w:left="6823" w:hanging="360"/>
      </w:pPr>
      <w:rPr>
        <w:rFonts w:ascii="Wingdings" w:hAnsi="Wingdings" w:hint="default"/>
      </w:rPr>
    </w:lvl>
  </w:abstractNum>
  <w:abstractNum w:abstractNumId="10" w15:restartNumberingAfterBreak="0">
    <w:nsid w:val="12922F13"/>
    <w:multiLevelType w:val="multilevel"/>
    <w:tmpl w:val="4790EF64"/>
    <w:styleLink w:val="WW8Num51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color w:val="F04E23"/>
        <w:position w:val="0"/>
        <w:sz w:val="24"/>
      </w:rPr>
    </w:lvl>
    <w:lvl w:ilvl="1">
      <w:start w:val="1"/>
      <w:numFmt w:val="bullet"/>
      <w:lvlText w:val="›"/>
      <w:lvlJc w:val="left"/>
      <w:pPr>
        <w:tabs>
          <w:tab w:val="num" w:pos="851"/>
        </w:tabs>
        <w:ind w:left="851" w:hanging="426"/>
      </w:pPr>
      <w:rPr>
        <w:rFonts w:hint="default"/>
        <w:color w:val="333333"/>
        <w:position w:val="0"/>
        <w:sz w:val="24"/>
      </w:rPr>
    </w:lvl>
    <w:lvl w:ilvl="2">
      <w:start w:val="1"/>
      <w:numFmt w:val="bullet"/>
      <w:lvlText w:val="›"/>
      <w:lvlJc w:val="left"/>
      <w:pPr>
        <w:tabs>
          <w:tab w:val="num" w:pos="1276"/>
        </w:tabs>
        <w:ind w:left="1276" w:hanging="425"/>
      </w:pPr>
      <w:rPr>
        <w:rFonts w:hint="default"/>
        <w:color w:val="333333"/>
        <w:position w:val="0"/>
        <w:sz w:val="24"/>
      </w:rPr>
    </w:lvl>
    <w:lvl w:ilvl="3">
      <w:start w:val="1"/>
      <w:numFmt w:val="bullet"/>
      <w:lvlText w:val="-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1" w15:restartNumberingAfterBreak="0">
    <w:nsid w:val="1293512F"/>
    <w:multiLevelType w:val="hybridMultilevel"/>
    <w:tmpl w:val="3FBED1A2"/>
    <w:lvl w:ilvl="0" w:tplc="FFFFFFFF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C96060"/>
    <w:multiLevelType w:val="multilevel"/>
    <w:tmpl w:val="C902DFC0"/>
    <w:name w:val="Not Used 63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88"/>
        </w:tabs>
        <w:ind w:left="2088" w:hanging="648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492"/>
        </w:tabs>
        <w:ind w:left="349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5C30456"/>
    <w:multiLevelType w:val="hybridMultilevel"/>
    <w:tmpl w:val="FA0A07D4"/>
    <w:name w:val="Outline"/>
    <w:lvl w:ilvl="0" w:tplc="153ACDD4">
      <w:start w:val="1"/>
      <w:numFmt w:val="bullet"/>
      <w:lvlText w:val=""/>
      <w:lvlJc w:val="left"/>
      <w:pPr>
        <w:tabs>
          <w:tab w:val="num" w:pos="3272"/>
        </w:tabs>
        <w:ind w:left="3272" w:hanging="360"/>
      </w:pPr>
      <w:rPr>
        <w:rFonts w:ascii="Symbol" w:hAnsi="Symbol" w:hint="default"/>
      </w:rPr>
    </w:lvl>
    <w:lvl w:ilvl="1" w:tplc="DFD48B50" w:tentative="1">
      <w:start w:val="1"/>
      <w:numFmt w:val="bullet"/>
      <w:lvlText w:val="o"/>
      <w:lvlJc w:val="left"/>
      <w:pPr>
        <w:tabs>
          <w:tab w:val="num" w:pos="3992"/>
        </w:tabs>
        <w:ind w:left="3992" w:hanging="360"/>
      </w:pPr>
      <w:rPr>
        <w:rFonts w:ascii="Courier New" w:hAnsi="Courier New" w:hint="default"/>
      </w:rPr>
    </w:lvl>
    <w:lvl w:ilvl="2" w:tplc="F65E2068" w:tentative="1">
      <w:start w:val="1"/>
      <w:numFmt w:val="bullet"/>
      <w:lvlText w:val=""/>
      <w:lvlJc w:val="left"/>
      <w:pPr>
        <w:tabs>
          <w:tab w:val="num" w:pos="4712"/>
        </w:tabs>
        <w:ind w:left="4712" w:hanging="360"/>
      </w:pPr>
      <w:rPr>
        <w:rFonts w:ascii="Wingdings" w:hAnsi="Wingdings" w:hint="default"/>
      </w:rPr>
    </w:lvl>
    <w:lvl w:ilvl="3" w:tplc="9372F730" w:tentative="1">
      <w:start w:val="1"/>
      <w:numFmt w:val="bullet"/>
      <w:lvlText w:val=""/>
      <w:lvlJc w:val="left"/>
      <w:pPr>
        <w:tabs>
          <w:tab w:val="num" w:pos="5432"/>
        </w:tabs>
        <w:ind w:left="5432" w:hanging="360"/>
      </w:pPr>
      <w:rPr>
        <w:rFonts w:ascii="Symbol" w:hAnsi="Symbol" w:hint="default"/>
      </w:rPr>
    </w:lvl>
    <w:lvl w:ilvl="4" w:tplc="9F68D63A" w:tentative="1">
      <w:start w:val="1"/>
      <w:numFmt w:val="bullet"/>
      <w:lvlText w:val="o"/>
      <w:lvlJc w:val="left"/>
      <w:pPr>
        <w:tabs>
          <w:tab w:val="num" w:pos="6152"/>
        </w:tabs>
        <w:ind w:left="6152" w:hanging="360"/>
      </w:pPr>
      <w:rPr>
        <w:rFonts w:ascii="Courier New" w:hAnsi="Courier New" w:hint="default"/>
      </w:rPr>
    </w:lvl>
    <w:lvl w:ilvl="5" w:tplc="FF502664" w:tentative="1">
      <w:start w:val="1"/>
      <w:numFmt w:val="bullet"/>
      <w:lvlText w:val=""/>
      <w:lvlJc w:val="left"/>
      <w:pPr>
        <w:tabs>
          <w:tab w:val="num" w:pos="6872"/>
        </w:tabs>
        <w:ind w:left="6872" w:hanging="360"/>
      </w:pPr>
      <w:rPr>
        <w:rFonts w:ascii="Wingdings" w:hAnsi="Wingdings" w:hint="default"/>
      </w:rPr>
    </w:lvl>
    <w:lvl w:ilvl="6" w:tplc="5896C60E" w:tentative="1">
      <w:start w:val="1"/>
      <w:numFmt w:val="bullet"/>
      <w:lvlText w:val=""/>
      <w:lvlJc w:val="left"/>
      <w:pPr>
        <w:tabs>
          <w:tab w:val="num" w:pos="7592"/>
        </w:tabs>
        <w:ind w:left="7592" w:hanging="360"/>
      </w:pPr>
      <w:rPr>
        <w:rFonts w:ascii="Symbol" w:hAnsi="Symbol" w:hint="default"/>
      </w:rPr>
    </w:lvl>
    <w:lvl w:ilvl="7" w:tplc="A25E5E82" w:tentative="1">
      <w:start w:val="1"/>
      <w:numFmt w:val="bullet"/>
      <w:lvlText w:val="o"/>
      <w:lvlJc w:val="left"/>
      <w:pPr>
        <w:tabs>
          <w:tab w:val="num" w:pos="8312"/>
        </w:tabs>
        <w:ind w:left="8312" w:hanging="360"/>
      </w:pPr>
      <w:rPr>
        <w:rFonts w:ascii="Courier New" w:hAnsi="Courier New" w:hint="default"/>
      </w:rPr>
    </w:lvl>
    <w:lvl w:ilvl="8" w:tplc="35D6ACDC" w:tentative="1">
      <w:start w:val="1"/>
      <w:numFmt w:val="bullet"/>
      <w:lvlText w:val=""/>
      <w:lvlJc w:val="left"/>
      <w:pPr>
        <w:tabs>
          <w:tab w:val="num" w:pos="9032"/>
        </w:tabs>
        <w:ind w:left="9032" w:hanging="360"/>
      </w:pPr>
      <w:rPr>
        <w:rFonts w:ascii="Wingdings" w:hAnsi="Wingdings" w:hint="default"/>
      </w:rPr>
    </w:lvl>
  </w:abstractNum>
  <w:abstractNum w:abstractNumId="14" w15:restartNumberingAfterBreak="0">
    <w:nsid w:val="19947283"/>
    <w:multiLevelType w:val="multilevel"/>
    <w:tmpl w:val="EF9AA032"/>
    <w:lvl w:ilvl="0">
      <w:start w:val="1"/>
      <w:numFmt w:val="decimal"/>
      <w:pStyle w:val="lygis1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pStyle w:val="lygis2"/>
      <w:lvlText w:val="%1.%2."/>
      <w:lvlJc w:val="left"/>
      <w:pPr>
        <w:tabs>
          <w:tab w:val="num" w:pos="2160"/>
        </w:tabs>
        <w:ind w:left="2160" w:hanging="936"/>
      </w:pPr>
      <w:rPr>
        <w:rFonts w:hint="default"/>
      </w:rPr>
    </w:lvl>
    <w:lvl w:ilvl="2">
      <w:start w:val="1"/>
      <w:numFmt w:val="decimal"/>
      <w:pStyle w:val="lygis3"/>
      <w:lvlText w:val="%1.%2.%3."/>
      <w:lvlJc w:val="left"/>
      <w:pPr>
        <w:tabs>
          <w:tab w:val="num" w:pos="4104"/>
        </w:tabs>
        <w:ind w:left="4104" w:hanging="1872"/>
      </w:pPr>
      <w:rPr>
        <w:rFonts w:hint="default"/>
      </w:rPr>
    </w:lvl>
    <w:lvl w:ilvl="3">
      <w:start w:val="1"/>
      <w:numFmt w:val="decimal"/>
      <w:pStyle w:val="lygis4"/>
      <w:lvlText w:val="%1.%2.%3.%4."/>
      <w:lvlJc w:val="left"/>
      <w:pPr>
        <w:tabs>
          <w:tab w:val="num" w:pos="6192"/>
        </w:tabs>
        <w:ind w:left="6192" w:hanging="21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5040" w:hanging="1440"/>
      </w:pPr>
      <w:rPr>
        <w:rFonts w:hint="default"/>
      </w:rPr>
    </w:lvl>
  </w:abstractNum>
  <w:abstractNum w:abstractNumId="15" w15:restartNumberingAfterBreak="0">
    <w:nsid w:val="1B0D7A83"/>
    <w:multiLevelType w:val="multilevel"/>
    <w:tmpl w:val="1362F536"/>
    <w:styleLink w:val="CowiNumberList1"/>
    <w:lvl w:ilvl="0">
      <w:start w:val="1"/>
      <w:numFmt w:val="decimal"/>
      <w:pStyle w:val="ListNumber"/>
      <w:lvlText w:val="%1"/>
      <w:lvlJc w:val="left"/>
      <w:pPr>
        <w:tabs>
          <w:tab w:val="num" w:pos="605"/>
        </w:tabs>
        <w:ind w:left="605" w:hanging="425"/>
      </w:pPr>
      <w:rPr>
        <w:rFonts w:hint="default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lowerRoman"/>
      <w:pStyle w:val="ListNumber4"/>
      <w:lvlText w:val="%4)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6" w15:restartNumberingAfterBreak="0">
    <w:nsid w:val="1CA527FB"/>
    <w:multiLevelType w:val="hybridMultilevel"/>
    <w:tmpl w:val="8F8EC678"/>
    <w:lvl w:ilvl="0" w:tplc="7D3E1FB2">
      <w:start w:val="1"/>
      <w:numFmt w:val="bullet"/>
      <w:pStyle w:val="Bulleted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AF218C"/>
    <w:multiLevelType w:val="hybridMultilevel"/>
    <w:tmpl w:val="CA6C412C"/>
    <w:lvl w:ilvl="0" w:tplc="FFFFFFFF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8A7021"/>
    <w:multiLevelType w:val="hybridMultilevel"/>
    <w:tmpl w:val="CA6C412C"/>
    <w:lvl w:ilvl="0" w:tplc="FFFFFFFF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8B31B1"/>
    <w:multiLevelType w:val="hybridMultilevel"/>
    <w:tmpl w:val="F1A261AC"/>
    <w:lvl w:ilvl="0" w:tplc="ACFA79A6">
      <w:start w:val="1"/>
      <w:numFmt w:val="decimal"/>
      <w:lvlText w:val="%1."/>
      <w:lvlJc w:val="left"/>
      <w:pPr>
        <w:ind w:left="862" w:hanging="360"/>
      </w:pPr>
      <w:rPr>
        <w:rFonts w:ascii="Arial" w:hAnsi="Arial" w:cs="Arial" w:hint="default"/>
      </w:r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2A507D34"/>
    <w:multiLevelType w:val="hybridMultilevel"/>
    <w:tmpl w:val="3FBED1A2"/>
    <w:lvl w:ilvl="0" w:tplc="FFFFFFFF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5B04A1"/>
    <w:multiLevelType w:val="multilevel"/>
    <w:tmpl w:val="5E600A0A"/>
    <w:lvl w:ilvl="0">
      <w:start w:val="1"/>
      <w:numFmt w:val="decimal"/>
      <w:pStyle w:val="1PAVADINIMAS"/>
      <w:lvlText w:val="%1."/>
      <w:lvlJc w:val="left"/>
      <w:pPr>
        <w:ind w:left="360" w:hanging="360"/>
      </w:pPr>
    </w:lvl>
    <w:lvl w:ilvl="1">
      <w:start w:val="1"/>
      <w:numFmt w:val="decimal"/>
      <w:pStyle w:val="2ANTRASPAVADINIMAS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D1258B5"/>
    <w:multiLevelType w:val="multilevel"/>
    <w:tmpl w:val="0427001F"/>
    <w:styleLink w:val="1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23" w15:restartNumberingAfterBreak="0">
    <w:nsid w:val="2D9B543F"/>
    <w:multiLevelType w:val="hybridMultilevel"/>
    <w:tmpl w:val="CA6C412C"/>
    <w:lvl w:ilvl="0" w:tplc="FFFFFFFF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3C0727"/>
    <w:multiLevelType w:val="hybridMultilevel"/>
    <w:tmpl w:val="3FBED1A2"/>
    <w:lvl w:ilvl="0" w:tplc="FFFFFFFF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FD5615"/>
    <w:multiLevelType w:val="hybridMultilevel"/>
    <w:tmpl w:val="41AA97B2"/>
    <w:lvl w:ilvl="0" w:tplc="0409000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pStyle w:val="Heading61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0C05BD"/>
    <w:multiLevelType w:val="singleLevel"/>
    <w:tmpl w:val="59686B2C"/>
    <w:lvl w:ilvl="0">
      <w:start w:val="1"/>
      <w:numFmt w:val="decimal"/>
      <w:pStyle w:val="Heading91"/>
      <w:lvlText w:val="%1) "/>
      <w:legacy w:legacy="1" w:legacySpace="0" w:legacyIndent="283"/>
      <w:lvlJc w:val="left"/>
      <w:pPr>
        <w:ind w:left="1003" w:hanging="283"/>
      </w:pPr>
      <w:rPr>
        <w:rFonts w:ascii="HelveticaLT" w:hAnsi="HelveticaLT" w:cs="Times New Roman" w:hint="default"/>
        <w:b w:val="0"/>
        <w:i w:val="0"/>
        <w:color w:val="000000"/>
        <w:sz w:val="18"/>
        <w:szCs w:val="18"/>
      </w:rPr>
    </w:lvl>
  </w:abstractNum>
  <w:abstractNum w:abstractNumId="27" w15:restartNumberingAfterBreak="0">
    <w:nsid w:val="37B6728C"/>
    <w:multiLevelType w:val="multilevel"/>
    <w:tmpl w:val="8E10701E"/>
    <w:styleLink w:val="WW8Num5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395E7A37"/>
    <w:multiLevelType w:val="hybridMultilevel"/>
    <w:tmpl w:val="CA6C412C"/>
    <w:lvl w:ilvl="0" w:tplc="FFFFFFFF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7B4639"/>
    <w:multiLevelType w:val="hybridMultilevel"/>
    <w:tmpl w:val="3FBED1A2"/>
    <w:lvl w:ilvl="0" w:tplc="FFFFFFFF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C02BE9"/>
    <w:multiLevelType w:val="multilevel"/>
    <w:tmpl w:val="66DC8252"/>
    <w:styleLink w:val="Style210"/>
    <w:lvl w:ilvl="0">
      <w:start w:val="1"/>
      <w:numFmt w:val="decimal"/>
      <w:lvlText w:val="%1."/>
      <w:lvlJc w:val="left"/>
      <w:pPr>
        <w:tabs>
          <w:tab w:val="num" w:pos="587"/>
        </w:tabs>
        <w:ind w:left="227" w:hanging="22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319608A"/>
    <w:multiLevelType w:val="hybridMultilevel"/>
    <w:tmpl w:val="A30EBED8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43EC6F2E"/>
    <w:multiLevelType w:val="hybridMultilevel"/>
    <w:tmpl w:val="CA6C412C"/>
    <w:lvl w:ilvl="0" w:tplc="FFFFFFFF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AE0798"/>
    <w:multiLevelType w:val="hybridMultilevel"/>
    <w:tmpl w:val="B3CC0D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F20749"/>
    <w:multiLevelType w:val="hybridMultilevel"/>
    <w:tmpl w:val="43B4B154"/>
    <w:lvl w:ilvl="0" w:tplc="0427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19" w:tentative="1">
      <w:start w:val="1"/>
      <w:numFmt w:val="bullet"/>
      <w:pStyle w:val="Heading51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4B4699"/>
    <w:multiLevelType w:val="hybridMultilevel"/>
    <w:tmpl w:val="43C2C55E"/>
    <w:lvl w:ilvl="0" w:tplc="E3A02B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pStyle w:val="Heading41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541638"/>
    <w:multiLevelType w:val="hybridMultilevel"/>
    <w:tmpl w:val="CA6C412C"/>
    <w:lvl w:ilvl="0" w:tplc="FFFFFFFF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6ED115"/>
    <w:multiLevelType w:val="multilevel"/>
    <w:tmpl w:val="556ED115"/>
    <w:name w:val="Numbered list 1"/>
    <w:lvl w:ilvl="0">
      <w:start w:val="1"/>
      <w:numFmt w:val="bullet"/>
      <w:lvlText w:val="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8" w15:restartNumberingAfterBreak="0">
    <w:nsid w:val="556ED11B"/>
    <w:multiLevelType w:val="multilevel"/>
    <w:tmpl w:val="556ED11B"/>
    <w:name w:val="Numbered list 7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9" w15:restartNumberingAfterBreak="0">
    <w:nsid w:val="596A0C4C"/>
    <w:multiLevelType w:val="hybridMultilevel"/>
    <w:tmpl w:val="34CAA680"/>
    <w:styleLink w:val="CowiBulletList1"/>
    <w:lvl w:ilvl="0" w:tplc="C5D65910">
      <w:start w:val="2"/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0" w15:restartNumberingAfterBreak="0">
    <w:nsid w:val="63E2156E"/>
    <w:multiLevelType w:val="hybridMultilevel"/>
    <w:tmpl w:val="CA6C412C"/>
    <w:lvl w:ilvl="0" w:tplc="FFFFFFFF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5F07BC"/>
    <w:multiLevelType w:val="multilevel"/>
    <w:tmpl w:val="252C8F5E"/>
    <w:lvl w:ilvl="0">
      <w:start w:val="1"/>
      <w:numFmt w:val="decimal"/>
      <w:pStyle w:val="Pavadinimas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Pavadinimas2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04Pavadinimai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6D1D4E37"/>
    <w:multiLevelType w:val="multilevel"/>
    <w:tmpl w:val="9C56F668"/>
    <w:styleLink w:val="WW8Num2"/>
    <w:lvl w:ilvl="0">
      <w:start w:val="1"/>
      <w:numFmt w:val="decimal"/>
      <w:lvlText w:val="%1."/>
      <w:lvlJc w:val="left"/>
      <w:pPr>
        <w:ind w:left="927" w:hanging="360"/>
      </w:pPr>
      <w:rPr>
        <w:b/>
        <w:i/>
        <w:sz w:val="22"/>
        <w:szCs w:val="22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2B569AC"/>
    <w:multiLevelType w:val="multilevel"/>
    <w:tmpl w:val="92100B7C"/>
    <w:styleLink w:val="Outline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decimal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44" w15:restartNumberingAfterBreak="0">
    <w:nsid w:val="7577373F"/>
    <w:multiLevelType w:val="hybridMultilevel"/>
    <w:tmpl w:val="B03200DE"/>
    <w:lvl w:ilvl="0" w:tplc="8F1CD0A2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59AA575C">
      <w:start w:val="1"/>
      <w:numFmt w:val="bullet"/>
      <w:lvlText w:val=""/>
      <w:lvlJc w:val="left"/>
      <w:pPr>
        <w:tabs>
          <w:tab w:val="num" w:pos="2574"/>
        </w:tabs>
        <w:ind w:left="2574" w:hanging="360"/>
      </w:pPr>
      <w:rPr>
        <w:rFonts w:ascii="Symbol" w:hAnsi="Symbol" w:hint="default"/>
      </w:rPr>
    </w:lvl>
    <w:lvl w:ilvl="2" w:tplc="BDBA199C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BD96B99C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13645E0A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F8241F30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E152A600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FC7A5654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6C00ADBA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45" w15:restartNumberingAfterBreak="0">
    <w:nsid w:val="75CF6A2C"/>
    <w:multiLevelType w:val="hybridMultilevel"/>
    <w:tmpl w:val="CA6C412C"/>
    <w:lvl w:ilvl="0" w:tplc="FFFFFFFF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A2155E"/>
    <w:multiLevelType w:val="hybridMultilevel"/>
    <w:tmpl w:val="3FBED1A2"/>
    <w:lvl w:ilvl="0" w:tplc="FFFFFFFF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AB2CC5"/>
    <w:multiLevelType w:val="multilevel"/>
    <w:tmpl w:val="0427001F"/>
    <w:styleLink w:val="tecnines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num w:numId="1">
    <w:abstractNumId w:val="44"/>
  </w:num>
  <w:num w:numId="2">
    <w:abstractNumId w:val="14"/>
  </w:num>
  <w:num w:numId="3">
    <w:abstractNumId w:val="41"/>
  </w:num>
  <w:num w:numId="4">
    <w:abstractNumId w:val="35"/>
  </w:num>
  <w:num w:numId="5">
    <w:abstractNumId w:val="34"/>
  </w:num>
  <w:num w:numId="6">
    <w:abstractNumId w:val="25"/>
  </w:num>
  <w:num w:numId="7">
    <w:abstractNumId w:val="9"/>
  </w:num>
  <w:num w:numId="8">
    <w:abstractNumId w:val="3"/>
    <w:lvlOverride w:ilvl="0">
      <w:lvl w:ilvl="0">
        <w:start w:val="1"/>
        <w:numFmt w:val="bullet"/>
        <w:pStyle w:val="Heading81"/>
        <w:lvlText w:val="-"/>
        <w:legacy w:legacy="1" w:legacySpace="0" w:legacyIndent="720"/>
        <w:lvlJc w:val="left"/>
        <w:pPr>
          <w:ind w:left="1429" w:hanging="720"/>
        </w:pPr>
        <w:rPr>
          <w:rFonts w:ascii="Times New Roman" w:hAnsi="Times New Roman" w:cs="Times New Roman" w:hint="default"/>
        </w:rPr>
      </w:lvl>
    </w:lvlOverride>
  </w:num>
  <w:num w:numId="9">
    <w:abstractNumId w:val="26"/>
  </w:num>
  <w:num w:numId="10">
    <w:abstractNumId w:val="21"/>
  </w:num>
  <w:num w:numId="11">
    <w:abstractNumId w:val="22"/>
  </w:num>
  <w:num w:numId="12">
    <w:abstractNumId w:val="30"/>
  </w:num>
  <w:num w:numId="13">
    <w:abstractNumId w:val="15"/>
    <w:lvlOverride w:ilvl="0">
      <w:lvl w:ilvl="0">
        <w:start w:val="1"/>
        <w:numFmt w:val="decimal"/>
        <w:pStyle w:val="ListNumber"/>
        <w:lvlText w:val="%1"/>
        <w:lvlJc w:val="left"/>
        <w:pPr>
          <w:tabs>
            <w:tab w:val="num" w:pos="605"/>
          </w:tabs>
          <w:ind w:left="605" w:hanging="425"/>
        </w:pPr>
        <w:rPr>
          <w:rFonts w:ascii="Calibri" w:hAnsi="Calibri" w:hint="default"/>
        </w:rPr>
      </w:lvl>
    </w:lvlOverride>
  </w:num>
  <w:num w:numId="14">
    <w:abstractNumId w:val="1"/>
  </w:num>
  <w:num w:numId="15">
    <w:abstractNumId w:val="0"/>
  </w:num>
  <w:num w:numId="16">
    <w:abstractNumId w:val="47"/>
  </w:num>
  <w:num w:numId="17">
    <w:abstractNumId w:val="2"/>
  </w:num>
  <w:num w:numId="18">
    <w:abstractNumId w:val="39"/>
  </w:num>
  <w:num w:numId="19">
    <w:abstractNumId w:val="8"/>
  </w:num>
  <w:num w:numId="20">
    <w:abstractNumId w:val="16"/>
  </w:num>
  <w:num w:numId="21">
    <w:abstractNumId w:val="10"/>
  </w:num>
  <w:num w:numId="22">
    <w:abstractNumId w:val="27"/>
  </w:num>
  <w:num w:numId="23">
    <w:abstractNumId w:val="15"/>
  </w:num>
  <w:num w:numId="24">
    <w:abstractNumId w:val="43"/>
  </w:num>
  <w:num w:numId="25">
    <w:abstractNumId w:val="42"/>
  </w:num>
  <w:num w:numId="26">
    <w:abstractNumId w:val="18"/>
  </w:num>
  <w:num w:numId="27">
    <w:abstractNumId w:val="33"/>
  </w:num>
  <w:num w:numId="28">
    <w:abstractNumId w:val="36"/>
  </w:num>
  <w:num w:numId="29">
    <w:abstractNumId w:val="24"/>
  </w:num>
  <w:num w:numId="30">
    <w:abstractNumId w:val="31"/>
  </w:num>
  <w:num w:numId="31">
    <w:abstractNumId w:val="19"/>
  </w:num>
  <w:num w:numId="32">
    <w:abstractNumId w:val="7"/>
  </w:num>
  <w:num w:numId="33">
    <w:abstractNumId w:val="20"/>
  </w:num>
  <w:num w:numId="34">
    <w:abstractNumId w:val="11"/>
  </w:num>
  <w:num w:numId="35">
    <w:abstractNumId w:val="46"/>
  </w:num>
  <w:num w:numId="36">
    <w:abstractNumId w:val="29"/>
  </w:num>
  <w:num w:numId="37">
    <w:abstractNumId w:val="40"/>
  </w:num>
  <w:num w:numId="38">
    <w:abstractNumId w:val="23"/>
  </w:num>
  <w:num w:numId="39">
    <w:abstractNumId w:val="45"/>
  </w:num>
  <w:num w:numId="40">
    <w:abstractNumId w:val="17"/>
  </w:num>
  <w:num w:numId="41">
    <w:abstractNumId w:val="32"/>
  </w:num>
  <w:num w:numId="42">
    <w:abstractNumId w:val="2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96"/>
  <w:drawingGridHorizontalSpacing w:val="12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4E16"/>
    <w:rsid w:val="00000068"/>
    <w:rsid w:val="00000A8A"/>
    <w:rsid w:val="00000D34"/>
    <w:rsid w:val="00001AB3"/>
    <w:rsid w:val="00002936"/>
    <w:rsid w:val="00002B7B"/>
    <w:rsid w:val="00002D06"/>
    <w:rsid w:val="00003160"/>
    <w:rsid w:val="00003FB6"/>
    <w:rsid w:val="000043D1"/>
    <w:rsid w:val="000062F1"/>
    <w:rsid w:val="000065B2"/>
    <w:rsid w:val="00006B46"/>
    <w:rsid w:val="00006B66"/>
    <w:rsid w:val="0000762B"/>
    <w:rsid w:val="00007D59"/>
    <w:rsid w:val="00010160"/>
    <w:rsid w:val="00010A88"/>
    <w:rsid w:val="00010BD2"/>
    <w:rsid w:val="00011105"/>
    <w:rsid w:val="00011374"/>
    <w:rsid w:val="00011469"/>
    <w:rsid w:val="00011CCF"/>
    <w:rsid w:val="0001416C"/>
    <w:rsid w:val="000153DD"/>
    <w:rsid w:val="000154BD"/>
    <w:rsid w:val="00015E6C"/>
    <w:rsid w:val="000171B0"/>
    <w:rsid w:val="0001773E"/>
    <w:rsid w:val="00017CDF"/>
    <w:rsid w:val="00020CD4"/>
    <w:rsid w:val="00021101"/>
    <w:rsid w:val="000212A3"/>
    <w:rsid w:val="000212D1"/>
    <w:rsid w:val="00021F1F"/>
    <w:rsid w:val="000222AB"/>
    <w:rsid w:val="0002316F"/>
    <w:rsid w:val="00023207"/>
    <w:rsid w:val="00023870"/>
    <w:rsid w:val="0002441C"/>
    <w:rsid w:val="0002552D"/>
    <w:rsid w:val="000256A9"/>
    <w:rsid w:val="00025E3E"/>
    <w:rsid w:val="000261A0"/>
    <w:rsid w:val="00026784"/>
    <w:rsid w:val="000276AC"/>
    <w:rsid w:val="00027B99"/>
    <w:rsid w:val="000304E7"/>
    <w:rsid w:val="00030F7E"/>
    <w:rsid w:val="00031322"/>
    <w:rsid w:val="0003162A"/>
    <w:rsid w:val="00033613"/>
    <w:rsid w:val="000346CD"/>
    <w:rsid w:val="00034C13"/>
    <w:rsid w:val="00034EA7"/>
    <w:rsid w:val="00035412"/>
    <w:rsid w:val="00035A20"/>
    <w:rsid w:val="00035E4A"/>
    <w:rsid w:val="00040EED"/>
    <w:rsid w:val="000410EF"/>
    <w:rsid w:val="0004116F"/>
    <w:rsid w:val="000414D6"/>
    <w:rsid w:val="000421C5"/>
    <w:rsid w:val="000424EF"/>
    <w:rsid w:val="000427B3"/>
    <w:rsid w:val="00042A46"/>
    <w:rsid w:val="000435B2"/>
    <w:rsid w:val="000435C2"/>
    <w:rsid w:val="00043B8C"/>
    <w:rsid w:val="000441C7"/>
    <w:rsid w:val="00045BF5"/>
    <w:rsid w:val="00045C31"/>
    <w:rsid w:val="00046A34"/>
    <w:rsid w:val="00046CC8"/>
    <w:rsid w:val="000471D6"/>
    <w:rsid w:val="000508ED"/>
    <w:rsid w:val="00050A3F"/>
    <w:rsid w:val="000528C6"/>
    <w:rsid w:val="000528F1"/>
    <w:rsid w:val="00052E62"/>
    <w:rsid w:val="00054110"/>
    <w:rsid w:val="00055826"/>
    <w:rsid w:val="000559BC"/>
    <w:rsid w:val="000564E5"/>
    <w:rsid w:val="00056C47"/>
    <w:rsid w:val="00056D60"/>
    <w:rsid w:val="00057092"/>
    <w:rsid w:val="0005735B"/>
    <w:rsid w:val="0005749B"/>
    <w:rsid w:val="00060347"/>
    <w:rsid w:val="00060A27"/>
    <w:rsid w:val="0006186D"/>
    <w:rsid w:val="00061F98"/>
    <w:rsid w:val="00062BB3"/>
    <w:rsid w:val="000636CD"/>
    <w:rsid w:val="000639A6"/>
    <w:rsid w:val="00063D4A"/>
    <w:rsid w:val="00064190"/>
    <w:rsid w:val="000643D9"/>
    <w:rsid w:val="00065113"/>
    <w:rsid w:val="00065BA5"/>
    <w:rsid w:val="00067673"/>
    <w:rsid w:val="0007122C"/>
    <w:rsid w:val="000712AD"/>
    <w:rsid w:val="000716B4"/>
    <w:rsid w:val="00071E62"/>
    <w:rsid w:val="00073A6C"/>
    <w:rsid w:val="00073B75"/>
    <w:rsid w:val="000740A5"/>
    <w:rsid w:val="000745D7"/>
    <w:rsid w:val="00074713"/>
    <w:rsid w:val="00074B99"/>
    <w:rsid w:val="000752B3"/>
    <w:rsid w:val="00076588"/>
    <w:rsid w:val="000778F3"/>
    <w:rsid w:val="00080FAD"/>
    <w:rsid w:val="00081527"/>
    <w:rsid w:val="000817F5"/>
    <w:rsid w:val="00081EDE"/>
    <w:rsid w:val="00081F2C"/>
    <w:rsid w:val="000827CD"/>
    <w:rsid w:val="00084ADD"/>
    <w:rsid w:val="00085889"/>
    <w:rsid w:val="00085B88"/>
    <w:rsid w:val="00086DA0"/>
    <w:rsid w:val="00087033"/>
    <w:rsid w:val="00087A49"/>
    <w:rsid w:val="00090538"/>
    <w:rsid w:val="00090AFD"/>
    <w:rsid w:val="00090B7E"/>
    <w:rsid w:val="00091546"/>
    <w:rsid w:val="0009195F"/>
    <w:rsid w:val="00092168"/>
    <w:rsid w:val="00092494"/>
    <w:rsid w:val="000925A6"/>
    <w:rsid w:val="00092A37"/>
    <w:rsid w:val="00093118"/>
    <w:rsid w:val="000933A2"/>
    <w:rsid w:val="000934D8"/>
    <w:rsid w:val="000935F6"/>
    <w:rsid w:val="00093779"/>
    <w:rsid w:val="00093838"/>
    <w:rsid w:val="00093DAD"/>
    <w:rsid w:val="000953CB"/>
    <w:rsid w:val="00095D21"/>
    <w:rsid w:val="0009652A"/>
    <w:rsid w:val="00097A77"/>
    <w:rsid w:val="000A0176"/>
    <w:rsid w:val="000A0B57"/>
    <w:rsid w:val="000A0CAD"/>
    <w:rsid w:val="000A125C"/>
    <w:rsid w:val="000A175A"/>
    <w:rsid w:val="000A28CB"/>
    <w:rsid w:val="000A2FE7"/>
    <w:rsid w:val="000A3776"/>
    <w:rsid w:val="000A4FD0"/>
    <w:rsid w:val="000A5D18"/>
    <w:rsid w:val="000A612A"/>
    <w:rsid w:val="000A6149"/>
    <w:rsid w:val="000A6EBD"/>
    <w:rsid w:val="000A718D"/>
    <w:rsid w:val="000B096F"/>
    <w:rsid w:val="000B0AC9"/>
    <w:rsid w:val="000B11D1"/>
    <w:rsid w:val="000B135F"/>
    <w:rsid w:val="000B1BA5"/>
    <w:rsid w:val="000B2FE7"/>
    <w:rsid w:val="000B4541"/>
    <w:rsid w:val="000B6C1E"/>
    <w:rsid w:val="000B6D96"/>
    <w:rsid w:val="000B73B6"/>
    <w:rsid w:val="000B74A7"/>
    <w:rsid w:val="000B7B3C"/>
    <w:rsid w:val="000B7BFC"/>
    <w:rsid w:val="000C06C3"/>
    <w:rsid w:val="000C1501"/>
    <w:rsid w:val="000C16BF"/>
    <w:rsid w:val="000C2C9C"/>
    <w:rsid w:val="000C35E4"/>
    <w:rsid w:val="000C3A8D"/>
    <w:rsid w:val="000C3C21"/>
    <w:rsid w:val="000C478B"/>
    <w:rsid w:val="000C4EC8"/>
    <w:rsid w:val="000C5AEE"/>
    <w:rsid w:val="000C636C"/>
    <w:rsid w:val="000C6C77"/>
    <w:rsid w:val="000C6D84"/>
    <w:rsid w:val="000D024C"/>
    <w:rsid w:val="000D0475"/>
    <w:rsid w:val="000D0A2D"/>
    <w:rsid w:val="000D0CCA"/>
    <w:rsid w:val="000D2439"/>
    <w:rsid w:val="000D2EF7"/>
    <w:rsid w:val="000D34D6"/>
    <w:rsid w:val="000D3753"/>
    <w:rsid w:val="000D42CB"/>
    <w:rsid w:val="000D5B16"/>
    <w:rsid w:val="000D5FFE"/>
    <w:rsid w:val="000D6279"/>
    <w:rsid w:val="000D7065"/>
    <w:rsid w:val="000D7471"/>
    <w:rsid w:val="000E0117"/>
    <w:rsid w:val="000E0800"/>
    <w:rsid w:val="000E0D5F"/>
    <w:rsid w:val="000E12AD"/>
    <w:rsid w:val="000E13F9"/>
    <w:rsid w:val="000E1F6E"/>
    <w:rsid w:val="000E2A3E"/>
    <w:rsid w:val="000E3181"/>
    <w:rsid w:val="000E4B7F"/>
    <w:rsid w:val="000E4FB9"/>
    <w:rsid w:val="000E4FD1"/>
    <w:rsid w:val="000E5B3E"/>
    <w:rsid w:val="000E61AD"/>
    <w:rsid w:val="000E61BE"/>
    <w:rsid w:val="000E6A66"/>
    <w:rsid w:val="000E72E6"/>
    <w:rsid w:val="000E73B7"/>
    <w:rsid w:val="000E7504"/>
    <w:rsid w:val="000E7CF0"/>
    <w:rsid w:val="000F08E1"/>
    <w:rsid w:val="000F141A"/>
    <w:rsid w:val="000F29FD"/>
    <w:rsid w:val="000F2AB2"/>
    <w:rsid w:val="000F3022"/>
    <w:rsid w:val="000F396C"/>
    <w:rsid w:val="000F3DAE"/>
    <w:rsid w:val="000F3F9A"/>
    <w:rsid w:val="000F4BB3"/>
    <w:rsid w:val="000F55B3"/>
    <w:rsid w:val="000F5B21"/>
    <w:rsid w:val="000F6ABC"/>
    <w:rsid w:val="000F7004"/>
    <w:rsid w:val="000F73CB"/>
    <w:rsid w:val="00100656"/>
    <w:rsid w:val="0010150D"/>
    <w:rsid w:val="00102049"/>
    <w:rsid w:val="00102D0A"/>
    <w:rsid w:val="00103A50"/>
    <w:rsid w:val="00103B2B"/>
    <w:rsid w:val="00104D8E"/>
    <w:rsid w:val="00106258"/>
    <w:rsid w:val="00106405"/>
    <w:rsid w:val="00107590"/>
    <w:rsid w:val="0010770E"/>
    <w:rsid w:val="00107C9B"/>
    <w:rsid w:val="00107F36"/>
    <w:rsid w:val="00112591"/>
    <w:rsid w:val="0011299F"/>
    <w:rsid w:val="001129AB"/>
    <w:rsid w:val="00114635"/>
    <w:rsid w:val="00114D69"/>
    <w:rsid w:val="001153B6"/>
    <w:rsid w:val="00116D83"/>
    <w:rsid w:val="00117118"/>
    <w:rsid w:val="00117256"/>
    <w:rsid w:val="001179C2"/>
    <w:rsid w:val="0012030A"/>
    <w:rsid w:val="0012105D"/>
    <w:rsid w:val="001226ED"/>
    <w:rsid w:val="00123833"/>
    <w:rsid w:val="001238A5"/>
    <w:rsid w:val="00123AA9"/>
    <w:rsid w:val="00123ADE"/>
    <w:rsid w:val="00124D07"/>
    <w:rsid w:val="00126DBD"/>
    <w:rsid w:val="00126FDD"/>
    <w:rsid w:val="001272BC"/>
    <w:rsid w:val="001276D5"/>
    <w:rsid w:val="0013034D"/>
    <w:rsid w:val="0013068A"/>
    <w:rsid w:val="001307CE"/>
    <w:rsid w:val="001309C5"/>
    <w:rsid w:val="0013107E"/>
    <w:rsid w:val="001319E2"/>
    <w:rsid w:val="0013221B"/>
    <w:rsid w:val="001336B3"/>
    <w:rsid w:val="001339FC"/>
    <w:rsid w:val="001351A3"/>
    <w:rsid w:val="00135296"/>
    <w:rsid w:val="00135464"/>
    <w:rsid w:val="001354A5"/>
    <w:rsid w:val="00135946"/>
    <w:rsid w:val="00135BA4"/>
    <w:rsid w:val="00136189"/>
    <w:rsid w:val="001377D5"/>
    <w:rsid w:val="00137DE2"/>
    <w:rsid w:val="001400B6"/>
    <w:rsid w:val="001406D1"/>
    <w:rsid w:val="001413FE"/>
    <w:rsid w:val="001415BD"/>
    <w:rsid w:val="0014293D"/>
    <w:rsid w:val="001447C9"/>
    <w:rsid w:val="00145A26"/>
    <w:rsid w:val="0014660F"/>
    <w:rsid w:val="00146761"/>
    <w:rsid w:val="00147C84"/>
    <w:rsid w:val="00147E69"/>
    <w:rsid w:val="00151354"/>
    <w:rsid w:val="00151D88"/>
    <w:rsid w:val="00151F70"/>
    <w:rsid w:val="00152032"/>
    <w:rsid w:val="001528A3"/>
    <w:rsid w:val="00152D29"/>
    <w:rsid w:val="00153411"/>
    <w:rsid w:val="001536D4"/>
    <w:rsid w:val="00153B1B"/>
    <w:rsid w:val="00153E33"/>
    <w:rsid w:val="001544A5"/>
    <w:rsid w:val="00155152"/>
    <w:rsid w:val="0015543F"/>
    <w:rsid w:val="001554E7"/>
    <w:rsid w:val="0015635C"/>
    <w:rsid w:val="00156F6A"/>
    <w:rsid w:val="0015713F"/>
    <w:rsid w:val="00157431"/>
    <w:rsid w:val="00160BBF"/>
    <w:rsid w:val="00162AB8"/>
    <w:rsid w:val="00162E6C"/>
    <w:rsid w:val="00163213"/>
    <w:rsid w:val="001662C5"/>
    <w:rsid w:val="00166790"/>
    <w:rsid w:val="001667AC"/>
    <w:rsid w:val="00167105"/>
    <w:rsid w:val="001676F5"/>
    <w:rsid w:val="00167DFA"/>
    <w:rsid w:val="001715AB"/>
    <w:rsid w:val="00171987"/>
    <w:rsid w:val="001727C0"/>
    <w:rsid w:val="00174B1E"/>
    <w:rsid w:val="001751D2"/>
    <w:rsid w:val="00176418"/>
    <w:rsid w:val="00180761"/>
    <w:rsid w:val="00180FD2"/>
    <w:rsid w:val="0018126B"/>
    <w:rsid w:val="001833D0"/>
    <w:rsid w:val="00183CB8"/>
    <w:rsid w:val="001846FF"/>
    <w:rsid w:val="0018510D"/>
    <w:rsid w:val="001852E5"/>
    <w:rsid w:val="00185D4D"/>
    <w:rsid w:val="001860CD"/>
    <w:rsid w:val="0018696C"/>
    <w:rsid w:val="001875C6"/>
    <w:rsid w:val="00187A15"/>
    <w:rsid w:val="00191632"/>
    <w:rsid w:val="00191D7B"/>
    <w:rsid w:val="00192919"/>
    <w:rsid w:val="00193D21"/>
    <w:rsid w:val="001946F2"/>
    <w:rsid w:val="001951E0"/>
    <w:rsid w:val="001A02D9"/>
    <w:rsid w:val="001A0983"/>
    <w:rsid w:val="001A0A76"/>
    <w:rsid w:val="001A0AB9"/>
    <w:rsid w:val="001A0E61"/>
    <w:rsid w:val="001A116F"/>
    <w:rsid w:val="001A122B"/>
    <w:rsid w:val="001A19A4"/>
    <w:rsid w:val="001A1B7A"/>
    <w:rsid w:val="001A1F4D"/>
    <w:rsid w:val="001A277A"/>
    <w:rsid w:val="001A3564"/>
    <w:rsid w:val="001A3B7F"/>
    <w:rsid w:val="001A4480"/>
    <w:rsid w:val="001A4EDD"/>
    <w:rsid w:val="001A531A"/>
    <w:rsid w:val="001A5D2B"/>
    <w:rsid w:val="001A5E20"/>
    <w:rsid w:val="001A694E"/>
    <w:rsid w:val="001A6D50"/>
    <w:rsid w:val="001A78F0"/>
    <w:rsid w:val="001A7C4B"/>
    <w:rsid w:val="001B05B9"/>
    <w:rsid w:val="001B06C2"/>
    <w:rsid w:val="001B17F3"/>
    <w:rsid w:val="001B1DD3"/>
    <w:rsid w:val="001B2DE4"/>
    <w:rsid w:val="001B34F5"/>
    <w:rsid w:val="001B5181"/>
    <w:rsid w:val="001B5A6A"/>
    <w:rsid w:val="001B6438"/>
    <w:rsid w:val="001B6548"/>
    <w:rsid w:val="001B69A9"/>
    <w:rsid w:val="001C0370"/>
    <w:rsid w:val="001C1543"/>
    <w:rsid w:val="001C22AE"/>
    <w:rsid w:val="001C2D12"/>
    <w:rsid w:val="001C3152"/>
    <w:rsid w:val="001C31B1"/>
    <w:rsid w:val="001C36ED"/>
    <w:rsid w:val="001C3CCD"/>
    <w:rsid w:val="001C3E57"/>
    <w:rsid w:val="001C40A0"/>
    <w:rsid w:val="001C40B8"/>
    <w:rsid w:val="001C5450"/>
    <w:rsid w:val="001C5DA3"/>
    <w:rsid w:val="001C6706"/>
    <w:rsid w:val="001C6ABA"/>
    <w:rsid w:val="001C755F"/>
    <w:rsid w:val="001D09B6"/>
    <w:rsid w:val="001D1739"/>
    <w:rsid w:val="001D2DE1"/>
    <w:rsid w:val="001D34E5"/>
    <w:rsid w:val="001D4229"/>
    <w:rsid w:val="001D4CAD"/>
    <w:rsid w:val="001D4D97"/>
    <w:rsid w:val="001D5BF0"/>
    <w:rsid w:val="001D5F13"/>
    <w:rsid w:val="001D7D79"/>
    <w:rsid w:val="001D7E24"/>
    <w:rsid w:val="001D7F1E"/>
    <w:rsid w:val="001E0016"/>
    <w:rsid w:val="001E06D8"/>
    <w:rsid w:val="001E0D59"/>
    <w:rsid w:val="001E16F2"/>
    <w:rsid w:val="001E37B2"/>
    <w:rsid w:val="001E3DB9"/>
    <w:rsid w:val="001E4432"/>
    <w:rsid w:val="001E448E"/>
    <w:rsid w:val="001E47A3"/>
    <w:rsid w:val="001E4FD2"/>
    <w:rsid w:val="001E67FF"/>
    <w:rsid w:val="001E6D4B"/>
    <w:rsid w:val="001E6F0B"/>
    <w:rsid w:val="001E735A"/>
    <w:rsid w:val="001E7FD6"/>
    <w:rsid w:val="001F008B"/>
    <w:rsid w:val="001F0AD1"/>
    <w:rsid w:val="001F101C"/>
    <w:rsid w:val="001F1439"/>
    <w:rsid w:val="001F1572"/>
    <w:rsid w:val="001F1760"/>
    <w:rsid w:val="001F19D8"/>
    <w:rsid w:val="001F22BB"/>
    <w:rsid w:val="001F2C7E"/>
    <w:rsid w:val="001F2FC5"/>
    <w:rsid w:val="001F3064"/>
    <w:rsid w:val="001F33B6"/>
    <w:rsid w:val="001F39E0"/>
    <w:rsid w:val="001F3B06"/>
    <w:rsid w:val="001F4022"/>
    <w:rsid w:val="001F41CF"/>
    <w:rsid w:val="001F4CF8"/>
    <w:rsid w:val="001F5049"/>
    <w:rsid w:val="001F5E33"/>
    <w:rsid w:val="001F69E1"/>
    <w:rsid w:val="001F7311"/>
    <w:rsid w:val="001F79B9"/>
    <w:rsid w:val="0020101F"/>
    <w:rsid w:val="00202580"/>
    <w:rsid w:val="0020329C"/>
    <w:rsid w:val="002033FF"/>
    <w:rsid w:val="00203948"/>
    <w:rsid w:val="002040B7"/>
    <w:rsid w:val="00205211"/>
    <w:rsid w:val="0020575A"/>
    <w:rsid w:val="00205925"/>
    <w:rsid w:val="00206153"/>
    <w:rsid w:val="00206E1F"/>
    <w:rsid w:val="00207C55"/>
    <w:rsid w:val="00210405"/>
    <w:rsid w:val="002106DE"/>
    <w:rsid w:val="002109D8"/>
    <w:rsid w:val="002111A2"/>
    <w:rsid w:val="0021147F"/>
    <w:rsid w:val="002116FB"/>
    <w:rsid w:val="00211D80"/>
    <w:rsid w:val="00211F50"/>
    <w:rsid w:val="002130C0"/>
    <w:rsid w:val="00213CFB"/>
    <w:rsid w:val="0021424A"/>
    <w:rsid w:val="002159A5"/>
    <w:rsid w:val="00215CF9"/>
    <w:rsid w:val="0021621B"/>
    <w:rsid w:val="00220D33"/>
    <w:rsid w:val="00221BFF"/>
    <w:rsid w:val="00222233"/>
    <w:rsid w:val="0022238E"/>
    <w:rsid w:val="002229BC"/>
    <w:rsid w:val="00223405"/>
    <w:rsid w:val="0022400A"/>
    <w:rsid w:val="00224CA3"/>
    <w:rsid w:val="00225B0C"/>
    <w:rsid w:val="00226693"/>
    <w:rsid w:val="00226EA1"/>
    <w:rsid w:val="002274F7"/>
    <w:rsid w:val="00227E8F"/>
    <w:rsid w:val="00227F7C"/>
    <w:rsid w:val="002305F2"/>
    <w:rsid w:val="00230929"/>
    <w:rsid w:val="00232E08"/>
    <w:rsid w:val="00233288"/>
    <w:rsid w:val="00233F4E"/>
    <w:rsid w:val="002353FC"/>
    <w:rsid w:val="00236B1F"/>
    <w:rsid w:val="00237F8F"/>
    <w:rsid w:val="0024096B"/>
    <w:rsid w:val="00240AC1"/>
    <w:rsid w:val="002418A5"/>
    <w:rsid w:val="00241B2E"/>
    <w:rsid w:val="00242D2C"/>
    <w:rsid w:val="00244D89"/>
    <w:rsid w:val="0024512E"/>
    <w:rsid w:val="002454E0"/>
    <w:rsid w:val="002469CD"/>
    <w:rsid w:val="00247759"/>
    <w:rsid w:val="002479FD"/>
    <w:rsid w:val="00247ADA"/>
    <w:rsid w:val="00247F3F"/>
    <w:rsid w:val="00250542"/>
    <w:rsid w:val="002505F4"/>
    <w:rsid w:val="002506FF"/>
    <w:rsid w:val="00250798"/>
    <w:rsid w:val="002516F9"/>
    <w:rsid w:val="00251F4F"/>
    <w:rsid w:val="00252366"/>
    <w:rsid w:val="00252584"/>
    <w:rsid w:val="00252615"/>
    <w:rsid w:val="00252735"/>
    <w:rsid w:val="002530CD"/>
    <w:rsid w:val="00254949"/>
    <w:rsid w:val="00254BF2"/>
    <w:rsid w:val="00255823"/>
    <w:rsid w:val="00255A38"/>
    <w:rsid w:val="00257824"/>
    <w:rsid w:val="00261C86"/>
    <w:rsid w:val="00261D5C"/>
    <w:rsid w:val="0026218D"/>
    <w:rsid w:val="002637B3"/>
    <w:rsid w:val="00263C2A"/>
    <w:rsid w:val="00263DC9"/>
    <w:rsid w:val="00263F59"/>
    <w:rsid w:val="00263FAA"/>
    <w:rsid w:val="002669FE"/>
    <w:rsid w:val="00270344"/>
    <w:rsid w:val="00270860"/>
    <w:rsid w:val="00270D1C"/>
    <w:rsid w:val="0027166A"/>
    <w:rsid w:val="00271B50"/>
    <w:rsid w:val="00272966"/>
    <w:rsid w:val="002739AE"/>
    <w:rsid w:val="00273B9B"/>
    <w:rsid w:val="00273C23"/>
    <w:rsid w:val="00273DD6"/>
    <w:rsid w:val="00275B61"/>
    <w:rsid w:val="00275D5B"/>
    <w:rsid w:val="00276494"/>
    <w:rsid w:val="00277CC7"/>
    <w:rsid w:val="00277F62"/>
    <w:rsid w:val="00280074"/>
    <w:rsid w:val="00280A6C"/>
    <w:rsid w:val="0028178B"/>
    <w:rsid w:val="002818DB"/>
    <w:rsid w:val="00281CE8"/>
    <w:rsid w:val="00282899"/>
    <w:rsid w:val="00283696"/>
    <w:rsid w:val="00284BE8"/>
    <w:rsid w:val="00284F91"/>
    <w:rsid w:val="002859D9"/>
    <w:rsid w:val="00286292"/>
    <w:rsid w:val="00286723"/>
    <w:rsid w:val="002869BF"/>
    <w:rsid w:val="00286AD6"/>
    <w:rsid w:val="00286E5A"/>
    <w:rsid w:val="00287373"/>
    <w:rsid w:val="00287720"/>
    <w:rsid w:val="00287A70"/>
    <w:rsid w:val="00287B29"/>
    <w:rsid w:val="002905B3"/>
    <w:rsid w:val="002907DD"/>
    <w:rsid w:val="00290F6A"/>
    <w:rsid w:val="00291252"/>
    <w:rsid w:val="00291946"/>
    <w:rsid w:val="00291E7B"/>
    <w:rsid w:val="00294005"/>
    <w:rsid w:val="00294AF1"/>
    <w:rsid w:val="0029542B"/>
    <w:rsid w:val="00295563"/>
    <w:rsid w:val="002955BE"/>
    <w:rsid w:val="00295781"/>
    <w:rsid w:val="00295F4F"/>
    <w:rsid w:val="002961CD"/>
    <w:rsid w:val="00296A76"/>
    <w:rsid w:val="002970B8"/>
    <w:rsid w:val="00297390"/>
    <w:rsid w:val="00297817"/>
    <w:rsid w:val="002A0956"/>
    <w:rsid w:val="002A0BEB"/>
    <w:rsid w:val="002A0C3B"/>
    <w:rsid w:val="002A116E"/>
    <w:rsid w:val="002A1EBF"/>
    <w:rsid w:val="002A3542"/>
    <w:rsid w:val="002A3B05"/>
    <w:rsid w:val="002A43BF"/>
    <w:rsid w:val="002A470A"/>
    <w:rsid w:val="002A4A8E"/>
    <w:rsid w:val="002A5228"/>
    <w:rsid w:val="002A5AD5"/>
    <w:rsid w:val="002A5EC0"/>
    <w:rsid w:val="002A60E2"/>
    <w:rsid w:val="002A716F"/>
    <w:rsid w:val="002B01ED"/>
    <w:rsid w:val="002B2C1A"/>
    <w:rsid w:val="002B558A"/>
    <w:rsid w:val="002B57D3"/>
    <w:rsid w:val="002B57FD"/>
    <w:rsid w:val="002B58D4"/>
    <w:rsid w:val="002B670A"/>
    <w:rsid w:val="002B6E0D"/>
    <w:rsid w:val="002B750C"/>
    <w:rsid w:val="002B76AC"/>
    <w:rsid w:val="002C03F0"/>
    <w:rsid w:val="002C0442"/>
    <w:rsid w:val="002C10C2"/>
    <w:rsid w:val="002C1C50"/>
    <w:rsid w:val="002C2759"/>
    <w:rsid w:val="002C2B0E"/>
    <w:rsid w:val="002C3EDF"/>
    <w:rsid w:val="002C46AE"/>
    <w:rsid w:val="002C47A8"/>
    <w:rsid w:val="002C495F"/>
    <w:rsid w:val="002C4A5F"/>
    <w:rsid w:val="002C4AEB"/>
    <w:rsid w:val="002C57ED"/>
    <w:rsid w:val="002C5FA3"/>
    <w:rsid w:val="002C7862"/>
    <w:rsid w:val="002C7D6A"/>
    <w:rsid w:val="002D1242"/>
    <w:rsid w:val="002D1524"/>
    <w:rsid w:val="002D1B81"/>
    <w:rsid w:val="002D1DE9"/>
    <w:rsid w:val="002D2794"/>
    <w:rsid w:val="002D2CCD"/>
    <w:rsid w:val="002D3608"/>
    <w:rsid w:val="002D36E7"/>
    <w:rsid w:val="002D3E32"/>
    <w:rsid w:val="002D4ACE"/>
    <w:rsid w:val="002D5019"/>
    <w:rsid w:val="002D5469"/>
    <w:rsid w:val="002D57A8"/>
    <w:rsid w:val="002D6DE5"/>
    <w:rsid w:val="002D7599"/>
    <w:rsid w:val="002E060A"/>
    <w:rsid w:val="002E0613"/>
    <w:rsid w:val="002E0724"/>
    <w:rsid w:val="002E0AC1"/>
    <w:rsid w:val="002E0D19"/>
    <w:rsid w:val="002E2876"/>
    <w:rsid w:val="002E2B01"/>
    <w:rsid w:val="002E3862"/>
    <w:rsid w:val="002E3AB7"/>
    <w:rsid w:val="002E46AA"/>
    <w:rsid w:val="002E47F9"/>
    <w:rsid w:val="002E49B5"/>
    <w:rsid w:val="002E4E6F"/>
    <w:rsid w:val="002E50D6"/>
    <w:rsid w:val="002E521F"/>
    <w:rsid w:val="002E5C56"/>
    <w:rsid w:val="002E7008"/>
    <w:rsid w:val="002E71E4"/>
    <w:rsid w:val="002E7E76"/>
    <w:rsid w:val="002F012E"/>
    <w:rsid w:val="002F0D5A"/>
    <w:rsid w:val="002F1228"/>
    <w:rsid w:val="002F1587"/>
    <w:rsid w:val="002F173E"/>
    <w:rsid w:val="002F29F8"/>
    <w:rsid w:val="002F2E52"/>
    <w:rsid w:val="002F2F09"/>
    <w:rsid w:val="002F3AAC"/>
    <w:rsid w:val="002F3AC8"/>
    <w:rsid w:val="002F3EDA"/>
    <w:rsid w:val="002F45FD"/>
    <w:rsid w:val="002F5BE2"/>
    <w:rsid w:val="002F5CFF"/>
    <w:rsid w:val="002F5D2C"/>
    <w:rsid w:val="002F611C"/>
    <w:rsid w:val="002F7D46"/>
    <w:rsid w:val="003002A6"/>
    <w:rsid w:val="00301922"/>
    <w:rsid w:val="003019B0"/>
    <w:rsid w:val="00301E74"/>
    <w:rsid w:val="0030272B"/>
    <w:rsid w:val="00303405"/>
    <w:rsid w:val="00303CA3"/>
    <w:rsid w:val="00303F51"/>
    <w:rsid w:val="00304878"/>
    <w:rsid w:val="00304F8F"/>
    <w:rsid w:val="00305018"/>
    <w:rsid w:val="003059C9"/>
    <w:rsid w:val="00305CB4"/>
    <w:rsid w:val="00305E3C"/>
    <w:rsid w:val="00305FCD"/>
    <w:rsid w:val="0030712D"/>
    <w:rsid w:val="00307955"/>
    <w:rsid w:val="00310283"/>
    <w:rsid w:val="00310917"/>
    <w:rsid w:val="00310ADA"/>
    <w:rsid w:val="00310CFA"/>
    <w:rsid w:val="00310D4A"/>
    <w:rsid w:val="00311CDF"/>
    <w:rsid w:val="00313B8E"/>
    <w:rsid w:val="00313CD6"/>
    <w:rsid w:val="003148CD"/>
    <w:rsid w:val="003162DF"/>
    <w:rsid w:val="003179DE"/>
    <w:rsid w:val="00317E3D"/>
    <w:rsid w:val="003203CF"/>
    <w:rsid w:val="0032042D"/>
    <w:rsid w:val="003229B7"/>
    <w:rsid w:val="00322D21"/>
    <w:rsid w:val="00323369"/>
    <w:rsid w:val="0032367A"/>
    <w:rsid w:val="00323F6E"/>
    <w:rsid w:val="003240FD"/>
    <w:rsid w:val="00324555"/>
    <w:rsid w:val="00324A04"/>
    <w:rsid w:val="00324E26"/>
    <w:rsid w:val="003251EF"/>
    <w:rsid w:val="00325208"/>
    <w:rsid w:val="00325D22"/>
    <w:rsid w:val="00326877"/>
    <w:rsid w:val="00326C0F"/>
    <w:rsid w:val="0033039A"/>
    <w:rsid w:val="0033132F"/>
    <w:rsid w:val="0033289D"/>
    <w:rsid w:val="00332A97"/>
    <w:rsid w:val="0033441F"/>
    <w:rsid w:val="003345E3"/>
    <w:rsid w:val="003357AC"/>
    <w:rsid w:val="00335872"/>
    <w:rsid w:val="00335B43"/>
    <w:rsid w:val="00336595"/>
    <w:rsid w:val="00336777"/>
    <w:rsid w:val="003369E4"/>
    <w:rsid w:val="00336C89"/>
    <w:rsid w:val="00336E39"/>
    <w:rsid w:val="00337EFF"/>
    <w:rsid w:val="003403C6"/>
    <w:rsid w:val="003411C2"/>
    <w:rsid w:val="00341538"/>
    <w:rsid w:val="00342B2C"/>
    <w:rsid w:val="00343694"/>
    <w:rsid w:val="00344C15"/>
    <w:rsid w:val="00345B02"/>
    <w:rsid w:val="00345BB2"/>
    <w:rsid w:val="003468B1"/>
    <w:rsid w:val="003470B5"/>
    <w:rsid w:val="00347E1A"/>
    <w:rsid w:val="00351990"/>
    <w:rsid w:val="00352198"/>
    <w:rsid w:val="00352350"/>
    <w:rsid w:val="003529DD"/>
    <w:rsid w:val="00352FE4"/>
    <w:rsid w:val="003532AE"/>
    <w:rsid w:val="00353A6C"/>
    <w:rsid w:val="003541C6"/>
    <w:rsid w:val="003547E9"/>
    <w:rsid w:val="003551FF"/>
    <w:rsid w:val="00356B12"/>
    <w:rsid w:val="003577B2"/>
    <w:rsid w:val="00360249"/>
    <w:rsid w:val="00360960"/>
    <w:rsid w:val="00360D1B"/>
    <w:rsid w:val="00361063"/>
    <w:rsid w:val="00363475"/>
    <w:rsid w:val="003638CB"/>
    <w:rsid w:val="00364831"/>
    <w:rsid w:val="00364A0E"/>
    <w:rsid w:val="00365ABB"/>
    <w:rsid w:val="00367569"/>
    <w:rsid w:val="003701FF"/>
    <w:rsid w:val="003704A1"/>
    <w:rsid w:val="0037071D"/>
    <w:rsid w:val="00370F4B"/>
    <w:rsid w:val="003724D6"/>
    <w:rsid w:val="00372653"/>
    <w:rsid w:val="0037278D"/>
    <w:rsid w:val="00373990"/>
    <w:rsid w:val="00374166"/>
    <w:rsid w:val="003741C4"/>
    <w:rsid w:val="00374767"/>
    <w:rsid w:val="00375FE8"/>
    <w:rsid w:val="00376869"/>
    <w:rsid w:val="00377527"/>
    <w:rsid w:val="0037778B"/>
    <w:rsid w:val="00377B25"/>
    <w:rsid w:val="00380D40"/>
    <w:rsid w:val="00380F2E"/>
    <w:rsid w:val="00381FD1"/>
    <w:rsid w:val="00382ECC"/>
    <w:rsid w:val="00383067"/>
    <w:rsid w:val="00383D31"/>
    <w:rsid w:val="00384BC2"/>
    <w:rsid w:val="0038548D"/>
    <w:rsid w:val="0038608B"/>
    <w:rsid w:val="003867C9"/>
    <w:rsid w:val="00386E93"/>
    <w:rsid w:val="00386F9C"/>
    <w:rsid w:val="0038717F"/>
    <w:rsid w:val="00387C43"/>
    <w:rsid w:val="00390315"/>
    <w:rsid w:val="00390C4A"/>
    <w:rsid w:val="00390E4E"/>
    <w:rsid w:val="00390F59"/>
    <w:rsid w:val="00393532"/>
    <w:rsid w:val="003938F2"/>
    <w:rsid w:val="00393CDA"/>
    <w:rsid w:val="00393DDA"/>
    <w:rsid w:val="003948C0"/>
    <w:rsid w:val="003949EA"/>
    <w:rsid w:val="00395333"/>
    <w:rsid w:val="003957E1"/>
    <w:rsid w:val="00395990"/>
    <w:rsid w:val="00395C6D"/>
    <w:rsid w:val="00397832"/>
    <w:rsid w:val="00397948"/>
    <w:rsid w:val="003A0612"/>
    <w:rsid w:val="003A0EC8"/>
    <w:rsid w:val="003A12D7"/>
    <w:rsid w:val="003A15B5"/>
    <w:rsid w:val="003A1F02"/>
    <w:rsid w:val="003A307E"/>
    <w:rsid w:val="003A39D3"/>
    <w:rsid w:val="003A3F32"/>
    <w:rsid w:val="003A4562"/>
    <w:rsid w:val="003A4F25"/>
    <w:rsid w:val="003A500D"/>
    <w:rsid w:val="003A6C31"/>
    <w:rsid w:val="003A700B"/>
    <w:rsid w:val="003A769D"/>
    <w:rsid w:val="003A7B6D"/>
    <w:rsid w:val="003B1A15"/>
    <w:rsid w:val="003B2101"/>
    <w:rsid w:val="003B2FDB"/>
    <w:rsid w:val="003B349E"/>
    <w:rsid w:val="003B3A8C"/>
    <w:rsid w:val="003B3AB2"/>
    <w:rsid w:val="003B4C71"/>
    <w:rsid w:val="003B4C7C"/>
    <w:rsid w:val="003B5B8A"/>
    <w:rsid w:val="003B68A1"/>
    <w:rsid w:val="003C0A0E"/>
    <w:rsid w:val="003C0AE2"/>
    <w:rsid w:val="003C16E4"/>
    <w:rsid w:val="003C27CD"/>
    <w:rsid w:val="003C46DB"/>
    <w:rsid w:val="003C5D46"/>
    <w:rsid w:val="003C624E"/>
    <w:rsid w:val="003C64A2"/>
    <w:rsid w:val="003C71B2"/>
    <w:rsid w:val="003C7227"/>
    <w:rsid w:val="003C72DA"/>
    <w:rsid w:val="003C7F59"/>
    <w:rsid w:val="003D03E6"/>
    <w:rsid w:val="003D24CF"/>
    <w:rsid w:val="003D2B72"/>
    <w:rsid w:val="003D321D"/>
    <w:rsid w:val="003D348E"/>
    <w:rsid w:val="003D36BB"/>
    <w:rsid w:val="003D3E16"/>
    <w:rsid w:val="003D4986"/>
    <w:rsid w:val="003D4ACC"/>
    <w:rsid w:val="003D4DB8"/>
    <w:rsid w:val="003D6120"/>
    <w:rsid w:val="003D7288"/>
    <w:rsid w:val="003D78A9"/>
    <w:rsid w:val="003E004F"/>
    <w:rsid w:val="003E0871"/>
    <w:rsid w:val="003E08FD"/>
    <w:rsid w:val="003E25B1"/>
    <w:rsid w:val="003E2C76"/>
    <w:rsid w:val="003E3995"/>
    <w:rsid w:val="003E3A97"/>
    <w:rsid w:val="003E5D3B"/>
    <w:rsid w:val="003E672D"/>
    <w:rsid w:val="003E6C65"/>
    <w:rsid w:val="003F1B69"/>
    <w:rsid w:val="003F2C59"/>
    <w:rsid w:val="003F464B"/>
    <w:rsid w:val="003F60BA"/>
    <w:rsid w:val="003F6798"/>
    <w:rsid w:val="003F705D"/>
    <w:rsid w:val="003F73CC"/>
    <w:rsid w:val="00401188"/>
    <w:rsid w:val="00401492"/>
    <w:rsid w:val="0040158C"/>
    <w:rsid w:val="00402977"/>
    <w:rsid w:val="004029F0"/>
    <w:rsid w:val="00403551"/>
    <w:rsid w:val="004036B4"/>
    <w:rsid w:val="00403841"/>
    <w:rsid w:val="00403912"/>
    <w:rsid w:val="00403FDB"/>
    <w:rsid w:val="004049C4"/>
    <w:rsid w:val="00404DA6"/>
    <w:rsid w:val="00405857"/>
    <w:rsid w:val="00406D28"/>
    <w:rsid w:val="004077B2"/>
    <w:rsid w:val="0041192E"/>
    <w:rsid w:val="0041207A"/>
    <w:rsid w:val="004122BC"/>
    <w:rsid w:val="00412B32"/>
    <w:rsid w:val="0041315A"/>
    <w:rsid w:val="00413F02"/>
    <w:rsid w:val="00414037"/>
    <w:rsid w:val="004142CC"/>
    <w:rsid w:val="00414406"/>
    <w:rsid w:val="00415F0A"/>
    <w:rsid w:val="004160AB"/>
    <w:rsid w:val="00416FBE"/>
    <w:rsid w:val="004173AC"/>
    <w:rsid w:val="004202E6"/>
    <w:rsid w:val="00420C98"/>
    <w:rsid w:val="0042200B"/>
    <w:rsid w:val="004223C0"/>
    <w:rsid w:val="004229C8"/>
    <w:rsid w:val="00423ECB"/>
    <w:rsid w:val="00424171"/>
    <w:rsid w:val="004242F0"/>
    <w:rsid w:val="0042465F"/>
    <w:rsid w:val="004266D0"/>
    <w:rsid w:val="00427604"/>
    <w:rsid w:val="004300B7"/>
    <w:rsid w:val="0043015C"/>
    <w:rsid w:val="0043066A"/>
    <w:rsid w:val="00431523"/>
    <w:rsid w:val="00431B59"/>
    <w:rsid w:val="00433122"/>
    <w:rsid w:val="0043335B"/>
    <w:rsid w:val="004333C9"/>
    <w:rsid w:val="004333E9"/>
    <w:rsid w:val="00433494"/>
    <w:rsid w:val="00434028"/>
    <w:rsid w:val="0043622A"/>
    <w:rsid w:val="0043679F"/>
    <w:rsid w:val="00436C84"/>
    <w:rsid w:val="00436CD7"/>
    <w:rsid w:val="00436F03"/>
    <w:rsid w:val="00442840"/>
    <w:rsid w:val="00442899"/>
    <w:rsid w:val="004436E9"/>
    <w:rsid w:val="00443811"/>
    <w:rsid w:val="0044388A"/>
    <w:rsid w:val="00443CED"/>
    <w:rsid w:val="00443D62"/>
    <w:rsid w:val="0044499A"/>
    <w:rsid w:val="00444BCE"/>
    <w:rsid w:val="00445B87"/>
    <w:rsid w:val="0044613F"/>
    <w:rsid w:val="00446E72"/>
    <w:rsid w:val="00447259"/>
    <w:rsid w:val="00447BF2"/>
    <w:rsid w:val="00450AFD"/>
    <w:rsid w:val="00451663"/>
    <w:rsid w:val="00451858"/>
    <w:rsid w:val="00451A70"/>
    <w:rsid w:val="00452285"/>
    <w:rsid w:val="0045267E"/>
    <w:rsid w:val="004528A9"/>
    <w:rsid w:val="004530EF"/>
    <w:rsid w:val="00455187"/>
    <w:rsid w:val="0045562C"/>
    <w:rsid w:val="00455E9F"/>
    <w:rsid w:val="00456E6E"/>
    <w:rsid w:val="00457183"/>
    <w:rsid w:val="004572D5"/>
    <w:rsid w:val="00457841"/>
    <w:rsid w:val="00460D2E"/>
    <w:rsid w:val="004612A0"/>
    <w:rsid w:val="0046145C"/>
    <w:rsid w:val="00461F4C"/>
    <w:rsid w:val="004621BD"/>
    <w:rsid w:val="004621E8"/>
    <w:rsid w:val="00463397"/>
    <w:rsid w:val="0046340F"/>
    <w:rsid w:val="00463FEE"/>
    <w:rsid w:val="00464627"/>
    <w:rsid w:val="004661B4"/>
    <w:rsid w:val="004663E8"/>
    <w:rsid w:val="004672FA"/>
    <w:rsid w:val="00467554"/>
    <w:rsid w:val="004678DD"/>
    <w:rsid w:val="00467AAC"/>
    <w:rsid w:val="004707B0"/>
    <w:rsid w:val="004715EF"/>
    <w:rsid w:val="00471E11"/>
    <w:rsid w:val="00472C2D"/>
    <w:rsid w:val="00473885"/>
    <w:rsid w:val="0047550D"/>
    <w:rsid w:val="00475D74"/>
    <w:rsid w:val="00475FF8"/>
    <w:rsid w:val="00476080"/>
    <w:rsid w:val="00477373"/>
    <w:rsid w:val="004807D1"/>
    <w:rsid w:val="00480AEE"/>
    <w:rsid w:val="00481D77"/>
    <w:rsid w:val="00482F4B"/>
    <w:rsid w:val="00484E2A"/>
    <w:rsid w:val="00485025"/>
    <w:rsid w:val="00485157"/>
    <w:rsid w:val="00485513"/>
    <w:rsid w:val="004867DE"/>
    <w:rsid w:val="00486A6A"/>
    <w:rsid w:val="00487D23"/>
    <w:rsid w:val="0049087D"/>
    <w:rsid w:val="00490BF8"/>
    <w:rsid w:val="00491822"/>
    <w:rsid w:val="00491AD7"/>
    <w:rsid w:val="0049200A"/>
    <w:rsid w:val="00492034"/>
    <w:rsid w:val="004928EE"/>
    <w:rsid w:val="00492ECF"/>
    <w:rsid w:val="00493CDF"/>
    <w:rsid w:val="004942E6"/>
    <w:rsid w:val="00494B84"/>
    <w:rsid w:val="00496B53"/>
    <w:rsid w:val="00496F54"/>
    <w:rsid w:val="004A017C"/>
    <w:rsid w:val="004A071D"/>
    <w:rsid w:val="004A0C30"/>
    <w:rsid w:val="004A14B1"/>
    <w:rsid w:val="004A1FEE"/>
    <w:rsid w:val="004A2356"/>
    <w:rsid w:val="004A3870"/>
    <w:rsid w:val="004A4204"/>
    <w:rsid w:val="004A4AAB"/>
    <w:rsid w:val="004A4FD4"/>
    <w:rsid w:val="004A51D8"/>
    <w:rsid w:val="004A5750"/>
    <w:rsid w:val="004A5BEF"/>
    <w:rsid w:val="004A6093"/>
    <w:rsid w:val="004A64D4"/>
    <w:rsid w:val="004A698B"/>
    <w:rsid w:val="004A7796"/>
    <w:rsid w:val="004A7821"/>
    <w:rsid w:val="004A789E"/>
    <w:rsid w:val="004A7917"/>
    <w:rsid w:val="004B0282"/>
    <w:rsid w:val="004B0666"/>
    <w:rsid w:val="004B08ED"/>
    <w:rsid w:val="004B1D7A"/>
    <w:rsid w:val="004B2257"/>
    <w:rsid w:val="004B516D"/>
    <w:rsid w:val="004B52C8"/>
    <w:rsid w:val="004B68A2"/>
    <w:rsid w:val="004B6E7B"/>
    <w:rsid w:val="004B74A7"/>
    <w:rsid w:val="004B7A3D"/>
    <w:rsid w:val="004C007D"/>
    <w:rsid w:val="004C0759"/>
    <w:rsid w:val="004C0BAE"/>
    <w:rsid w:val="004C11E7"/>
    <w:rsid w:val="004C132F"/>
    <w:rsid w:val="004C14FB"/>
    <w:rsid w:val="004C1971"/>
    <w:rsid w:val="004C247B"/>
    <w:rsid w:val="004C2A54"/>
    <w:rsid w:val="004C334B"/>
    <w:rsid w:val="004C41A9"/>
    <w:rsid w:val="004C4879"/>
    <w:rsid w:val="004C5084"/>
    <w:rsid w:val="004C517F"/>
    <w:rsid w:val="004C5C35"/>
    <w:rsid w:val="004C5DC9"/>
    <w:rsid w:val="004C6074"/>
    <w:rsid w:val="004C6FC1"/>
    <w:rsid w:val="004C73ED"/>
    <w:rsid w:val="004C7900"/>
    <w:rsid w:val="004D02BF"/>
    <w:rsid w:val="004D1122"/>
    <w:rsid w:val="004D1646"/>
    <w:rsid w:val="004D167D"/>
    <w:rsid w:val="004D1A5A"/>
    <w:rsid w:val="004D1FA1"/>
    <w:rsid w:val="004D3030"/>
    <w:rsid w:val="004D3E9E"/>
    <w:rsid w:val="004D513C"/>
    <w:rsid w:val="004D523A"/>
    <w:rsid w:val="004D5550"/>
    <w:rsid w:val="004D5B63"/>
    <w:rsid w:val="004D5F01"/>
    <w:rsid w:val="004D6505"/>
    <w:rsid w:val="004D65D4"/>
    <w:rsid w:val="004D678A"/>
    <w:rsid w:val="004D6BB9"/>
    <w:rsid w:val="004D70CC"/>
    <w:rsid w:val="004D724B"/>
    <w:rsid w:val="004E0662"/>
    <w:rsid w:val="004E11A2"/>
    <w:rsid w:val="004E1F29"/>
    <w:rsid w:val="004E21D0"/>
    <w:rsid w:val="004E305B"/>
    <w:rsid w:val="004E5C19"/>
    <w:rsid w:val="004E5EB7"/>
    <w:rsid w:val="004E6FB7"/>
    <w:rsid w:val="004F0325"/>
    <w:rsid w:val="004F0C17"/>
    <w:rsid w:val="004F138A"/>
    <w:rsid w:val="004F1F75"/>
    <w:rsid w:val="004F1FCF"/>
    <w:rsid w:val="004F26A0"/>
    <w:rsid w:val="004F2E20"/>
    <w:rsid w:val="004F312E"/>
    <w:rsid w:val="004F3817"/>
    <w:rsid w:val="004F436C"/>
    <w:rsid w:val="004F4692"/>
    <w:rsid w:val="004F48C5"/>
    <w:rsid w:val="004F4AA0"/>
    <w:rsid w:val="004F5239"/>
    <w:rsid w:val="004F7006"/>
    <w:rsid w:val="004F735B"/>
    <w:rsid w:val="004F7E97"/>
    <w:rsid w:val="00500317"/>
    <w:rsid w:val="005008A3"/>
    <w:rsid w:val="00501100"/>
    <w:rsid w:val="005012B1"/>
    <w:rsid w:val="00501463"/>
    <w:rsid w:val="0050207B"/>
    <w:rsid w:val="00502589"/>
    <w:rsid w:val="005026B3"/>
    <w:rsid w:val="00502E87"/>
    <w:rsid w:val="005033E5"/>
    <w:rsid w:val="00503AA6"/>
    <w:rsid w:val="0050513E"/>
    <w:rsid w:val="00505311"/>
    <w:rsid w:val="005061E1"/>
    <w:rsid w:val="005064D8"/>
    <w:rsid w:val="00506C74"/>
    <w:rsid w:val="00507134"/>
    <w:rsid w:val="00507177"/>
    <w:rsid w:val="00507A75"/>
    <w:rsid w:val="00510371"/>
    <w:rsid w:val="00510771"/>
    <w:rsid w:val="00512F29"/>
    <w:rsid w:val="005135E3"/>
    <w:rsid w:val="00514996"/>
    <w:rsid w:val="00515354"/>
    <w:rsid w:val="005153DE"/>
    <w:rsid w:val="005158E0"/>
    <w:rsid w:val="00515CEA"/>
    <w:rsid w:val="00516926"/>
    <w:rsid w:val="00516C75"/>
    <w:rsid w:val="00516E43"/>
    <w:rsid w:val="00516F3D"/>
    <w:rsid w:val="005177EE"/>
    <w:rsid w:val="00520B02"/>
    <w:rsid w:val="0052107C"/>
    <w:rsid w:val="005211E9"/>
    <w:rsid w:val="005217A1"/>
    <w:rsid w:val="00521881"/>
    <w:rsid w:val="00521EEE"/>
    <w:rsid w:val="00524587"/>
    <w:rsid w:val="005246FC"/>
    <w:rsid w:val="00524F77"/>
    <w:rsid w:val="005260CD"/>
    <w:rsid w:val="00526D5B"/>
    <w:rsid w:val="00526DF5"/>
    <w:rsid w:val="00527184"/>
    <w:rsid w:val="00527EBE"/>
    <w:rsid w:val="00531192"/>
    <w:rsid w:val="005319AA"/>
    <w:rsid w:val="00532823"/>
    <w:rsid w:val="00534664"/>
    <w:rsid w:val="005348DE"/>
    <w:rsid w:val="005351FB"/>
    <w:rsid w:val="00535FF6"/>
    <w:rsid w:val="005366E9"/>
    <w:rsid w:val="00536BA1"/>
    <w:rsid w:val="005372A6"/>
    <w:rsid w:val="00537508"/>
    <w:rsid w:val="00540959"/>
    <w:rsid w:val="0054098B"/>
    <w:rsid w:val="00542921"/>
    <w:rsid w:val="00542EA3"/>
    <w:rsid w:val="005436C0"/>
    <w:rsid w:val="005444E1"/>
    <w:rsid w:val="00544944"/>
    <w:rsid w:val="00544AE1"/>
    <w:rsid w:val="00544DA1"/>
    <w:rsid w:val="00544EAF"/>
    <w:rsid w:val="005456E6"/>
    <w:rsid w:val="00545A14"/>
    <w:rsid w:val="00545CF0"/>
    <w:rsid w:val="0054690B"/>
    <w:rsid w:val="00547106"/>
    <w:rsid w:val="00547380"/>
    <w:rsid w:val="00547AB0"/>
    <w:rsid w:val="00550018"/>
    <w:rsid w:val="00550224"/>
    <w:rsid w:val="005505ED"/>
    <w:rsid w:val="005514E8"/>
    <w:rsid w:val="005515F6"/>
    <w:rsid w:val="00551759"/>
    <w:rsid w:val="005517E0"/>
    <w:rsid w:val="00551FD6"/>
    <w:rsid w:val="005526A3"/>
    <w:rsid w:val="00552C86"/>
    <w:rsid w:val="00552D67"/>
    <w:rsid w:val="0055351A"/>
    <w:rsid w:val="00553C9A"/>
    <w:rsid w:val="00555A24"/>
    <w:rsid w:val="00555BED"/>
    <w:rsid w:val="00556024"/>
    <w:rsid w:val="00556074"/>
    <w:rsid w:val="005564D3"/>
    <w:rsid w:val="00556CFB"/>
    <w:rsid w:val="0055758E"/>
    <w:rsid w:val="00557E4E"/>
    <w:rsid w:val="00560EEF"/>
    <w:rsid w:val="00561710"/>
    <w:rsid w:val="00561CA8"/>
    <w:rsid w:val="00562C94"/>
    <w:rsid w:val="00562E1A"/>
    <w:rsid w:val="00563590"/>
    <w:rsid w:val="00563EB4"/>
    <w:rsid w:val="005643E9"/>
    <w:rsid w:val="00564EFD"/>
    <w:rsid w:val="00565084"/>
    <w:rsid w:val="0056584D"/>
    <w:rsid w:val="00566B8E"/>
    <w:rsid w:val="00567CCB"/>
    <w:rsid w:val="005712CA"/>
    <w:rsid w:val="00571F44"/>
    <w:rsid w:val="00572C0B"/>
    <w:rsid w:val="005732BB"/>
    <w:rsid w:val="0057358A"/>
    <w:rsid w:val="005735B8"/>
    <w:rsid w:val="005738DE"/>
    <w:rsid w:val="00573978"/>
    <w:rsid w:val="00574AD8"/>
    <w:rsid w:val="00574E59"/>
    <w:rsid w:val="00575E2B"/>
    <w:rsid w:val="00576168"/>
    <w:rsid w:val="00576D33"/>
    <w:rsid w:val="00576FFD"/>
    <w:rsid w:val="00581027"/>
    <w:rsid w:val="0058103C"/>
    <w:rsid w:val="005819DE"/>
    <w:rsid w:val="00581C5A"/>
    <w:rsid w:val="00582CC4"/>
    <w:rsid w:val="005839FD"/>
    <w:rsid w:val="00583A1B"/>
    <w:rsid w:val="005845A7"/>
    <w:rsid w:val="00585BCA"/>
    <w:rsid w:val="00586177"/>
    <w:rsid w:val="00586256"/>
    <w:rsid w:val="005869D5"/>
    <w:rsid w:val="00586A61"/>
    <w:rsid w:val="00586C3E"/>
    <w:rsid w:val="00587520"/>
    <w:rsid w:val="005879B8"/>
    <w:rsid w:val="00587F68"/>
    <w:rsid w:val="00587FA0"/>
    <w:rsid w:val="00590544"/>
    <w:rsid w:val="005908E2"/>
    <w:rsid w:val="00590B91"/>
    <w:rsid w:val="0059160C"/>
    <w:rsid w:val="00591BB9"/>
    <w:rsid w:val="0059263A"/>
    <w:rsid w:val="00592B1B"/>
    <w:rsid w:val="00592BD9"/>
    <w:rsid w:val="00592D42"/>
    <w:rsid w:val="0059383C"/>
    <w:rsid w:val="00593A97"/>
    <w:rsid w:val="005942EA"/>
    <w:rsid w:val="0059494E"/>
    <w:rsid w:val="00594FD0"/>
    <w:rsid w:val="00595EBA"/>
    <w:rsid w:val="00595EF7"/>
    <w:rsid w:val="005969C4"/>
    <w:rsid w:val="00596F11"/>
    <w:rsid w:val="00597434"/>
    <w:rsid w:val="005974B4"/>
    <w:rsid w:val="00597D09"/>
    <w:rsid w:val="005A13D1"/>
    <w:rsid w:val="005A14F7"/>
    <w:rsid w:val="005A231C"/>
    <w:rsid w:val="005A2709"/>
    <w:rsid w:val="005A275D"/>
    <w:rsid w:val="005A49DA"/>
    <w:rsid w:val="005A5564"/>
    <w:rsid w:val="005A55C8"/>
    <w:rsid w:val="005A6A0C"/>
    <w:rsid w:val="005B1C35"/>
    <w:rsid w:val="005B1DEA"/>
    <w:rsid w:val="005B28EE"/>
    <w:rsid w:val="005B2F31"/>
    <w:rsid w:val="005B45CE"/>
    <w:rsid w:val="005B48EB"/>
    <w:rsid w:val="005B59F7"/>
    <w:rsid w:val="005B5ACB"/>
    <w:rsid w:val="005B5FE5"/>
    <w:rsid w:val="005B6354"/>
    <w:rsid w:val="005B661C"/>
    <w:rsid w:val="005C00F8"/>
    <w:rsid w:val="005C04E9"/>
    <w:rsid w:val="005C09A8"/>
    <w:rsid w:val="005C0B82"/>
    <w:rsid w:val="005C0C85"/>
    <w:rsid w:val="005C0E78"/>
    <w:rsid w:val="005C103D"/>
    <w:rsid w:val="005C10E6"/>
    <w:rsid w:val="005C2E4A"/>
    <w:rsid w:val="005C3D21"/>
    <w:rsid w:val="005C3DDD"/>
    <w:rsid w:val="005C46CC"/>
    <w:rsid w:val="005C4CBF"/>
    <w:rsid w:val="005C4F97"/>
    <w:rsid w:val="005C6234"/>
    <w:rsid w:val="005C6533"/>
    <w:rsid w:val="005C6931"/>
    <w:rsid w:val="005C78DC"/>
    <w:rsid w:val="005D0401"/>
    <w:rsid w:val="005D207D"/>
    <w:rsid w:val="005D260B"/>
    <w:rsid w:val="005D28F4"/>
    <w:rsid w:val="005D35E8"/>
    <w:rsid w:val="005D3E65"/>
    <w:rsid w:val="005D410E"/>
    <w:rsid w:val="005D41ED"/>
    <w:rsid w:val="005D55B7"/>
    <w:rsid w:val="005D5BDF"/>
    <w:rsid w:val="005D5C2C"/>
    <w:rsid w:val="005D5E9F"/>
    <w:rsid w:val="005D6761"/>
    <w:rsid w:val="005D69FF"/>
    <w:rsid w:val="005D7139"/>
    <w:rsid w:val="005D76DA"/>
    <w:rsid w:val="005D7FB1"/>
    <w:rsid w:val="005E0EC3"/>
    <w:rsid w:val="005E282B"/>
    <w:rsid w:val="005E29A5"/>
    <w:rsid w:val="005E29CB"/>
    <w:rsid w:val="005E3D4A"/>
    <w:rsid w:val="005E4461"/>
    <w:rsid w:val="005E451E"/>
    <w:rsid w:val="005E4976"/>
    <w:rsid w:val="005E4B1F"/>
    <w:rsid w:val="005E5549"/>
    <w:rsid w:val="005E5D95"/>
    <w:rsid w:val="005E708C"/>
    <w:rsid w:val="005E7370"/>
    <w:rsid w:val="005E7F35"/>
    <w:rsid w:val="005F03D8"/>
    <w:rsid w:val="005F1026"/>
    <w:rsid w:val="005F109C"/>
    <w:rsid w:val="005F22A7"/>
    <w:rsid w:val="005F23BD"/>
    <w:rsid w:val="005F2A58"/>
    <w:rsid w:val="005F31E0"/>
    <w:rsid w:val="005F321C"/>
    <w:rsid w:val="005F3B77"/>
    <w:rsid w:val="005F3E82"/>
    <w:rsid w:val="005F4023"/>
    <w:rsid w:val="005F4256"/>
    <w:rsid w:val="005F4354"/>
    <w:rsid w:val="005F48A2"/>
    <w:rsid w:val="005F4E16"/>
    <w:rsid w:val="005F4F96"/>
    <w:rsid w:val="005F59B5"/>
    <w:rsid w:val="005F5BA1"/>
    <w:rsid w:val="005F5CDF"/>
    <w:rsid w:val="005F5DCF"/>
    <w:rsid w:val="00600399"/>
    <w:rsid w:val="00600A59"/>
    <w:rsid w:val="00600EF9"/>
    <w:rsid w:val="00601442"/>
    <w:rsid w:val="00601F6D"/>
    <w:rsid w:val="0060286F"/>
    <w:rsid w:val="006028DA"/>
    <w:rsid w:val="00602BC5"/>
    <w:rsid w:val="00602EF8"/>
    <w:rsid w:val="00603920"/>
    <w:rsid w:val="00604A7B"/>
    <w:rsid w:val="00605064"/>
    <w:rsid w:val="0060515E"/>
    <w:rsid w:val="00605755"/>
    <w:rsid w:val="00606272"/>
    <w:rsid w:val="00606408"/>
    <w:rsid w:val="00606926"/>
    <w:rsid w:val="006069B7"/>
    <w:rsid w:val="00606C89"/>
    <w:rsid w:val="00606FDE"/>
    <w:rsid w:val="006071F9"/>
    <w:rsid w:val="006074CB"/>
    <w:rsid w:val="00607C25"/>
    <w:rsid w:val="00607E46"/>
    <w:rsid w:val="00607E7F"/>
    <w:rsid w:val="00610DBE"/>
    <w:rsid w:val="00611D9B"/>
    <w:rsid w:val="00611FA5"/>
    <w:rsid w:val="00613462"/>
    <w:rsid w:val="006151F8"/>
    <w:rsid w:val="00616A77"/>
    <w:rsid w:val="006173C1"/>
    <w:rsid w:val="0061755D"/>
    <w:rsid w:val="00617A50"/>
    <w:rsid w:val="00617C47"/>
    <w:rsid w:val="00617E81"/>
    <w:rsid w:val="00620DAD"/>
    <w:rsid w:val="006213D4"/>
    <w:rsid w:val="00621885"/>
    <w:rsid w:val="00621B25"/>
    <w:rsid w:val="0062236D"/>
    <w:rsid w:val="0062284F"/>
    <w:rsid w:val="00623C8E"/>
    <w:rsid w:val="006243C8"/>
    <w:rsid w:val="006255C0"/>
    <w:rsid w:val="00625E3F"/>
    <w:rsid w:val="0062617C"/>
    <w:rsid w:val="006267A5"/>
    <w:rsid w:val="0062692E"/>
    <w:rsid w:val="00627114"/>
    <w:rsid w:val="00627710"/>
    <w:rsid w:val="006277C8"/>
    <w:rsid w:val="00627BB2"/>
    <w:rsid w:val="00630737"/>
    <w:rsid w:val="0063149E"/>
    <w:rsid w:val="006316B9"/>
    <w:rsid w:val="00631CC5"/>
    <w:rsid w:val="00632445"/>
    <w:rsid w:val="006324BA"/>
    <w:rsid w:val="006326DD"/>
    <w:rsid w:val="00633FB0"/>
    <w:rsid w:val="00634548"/>
    <w:rsid w:val="00634D69"/>
    <w:rsid w:val="00634EFA"/>
    <w:rsid w:val="0063552C"/>
    <w:rsid w:val="00635760"/>
    <w:rsid w:val="0063584F"/>
    <w:rsid w:val="0063598D"/>
    <w:rsid w:val="00635AE2"/>
    <w:rsid w:val="0063642D"/>
    <w:rsid w:val="006367DB"/>
    <w:rsid w:val="00636B22"/>
    <w:rsid w:val="00636F56"/>
    <w:rsid w:val="00637892"/>
    <w:rsid w:val="00637E53"/>
    <w:rsid w:val="00637F93"/>
    <w:rsid w:val="00640D0C"/>
    <w:rsid w:val="0064199B"/>
    <w:rsid w:val="00641AAB"/>
    <w:rsid w:val="0064267E"/>
    <w:rsid w:val="00642B66"/>
    <w:rsid w:val="00645B0E"/>
    <w:rsid w:val="00645EE5"/>
    <w:rsid w:val="006466AD"/>
    <w:rsid w:val="00646736"/>
    <w:rsid w:val="006468E2"/>
    <w:rsid w:val="0064717E"/>
    <w:rsid w:val="00647601"/>
    <w:rsid w:val="00647779"/>
    <w:rsid w:val="00650665"/>
    <w:rsid w:val="00652F9F"/>
    <w:rsid w:val="0065508E"/>
    <w:rsid w:val="006557EB"/>
    <w:rsid w:val="00655EC8"/>
    <w:rsid w:val="0065654F"/>
    <w:rsid w:val="00656C68"/>
    <w:rsid w:val="00657369"/>
    <w:rsid w:val="00657F54"/>
    <w:rsid w:val="006603C0"/>
    <w:rsid w:val="006605C8"/>
    <w:rsid w:val="00660989"/>
    <w:rsid w:val="00660BB0"/>
    <w:rsid w:val="00660FD7"/>
    <w:rsid w:val="00661730"/>
    <w:rsid w:val="00661837"/>
    <w:rsid w:val="00662A98"/>
    <w:rsid w:val="00664D7F"/>
    <w:rsid w:val="00665B35"/>
    <w:rsid w:val="00666EE7"/>
    <w:rsid w:val="00667542"/>
    <w:rsid w:val="006701E7"/>
    <w:rsid w:val="00670324"/>
    <w:rsid w:val="00670609"/>
    <w:rsid w:val="00670897"/>
    <w:rsid w:val="00671E62"/>
    <w:rsid w:val="006723E4"/>
    <w:rsid w:val="00672775"/>
    <w:rsid w:val="0067289E"/>
    <w:rsid w:val="00673C82"/>
    <w:rsid w:val="0067460F"/>
    <w:rsid w:val="00674E85"/>
    <w:rsid w:val="00675EED"/>
    <w:rsid w:val="00676337"/>
    <w:rsid w:val="006766BF"/>
    <w:rsid w:val="006771ED"/>
    <w:rsid w:val="00677A1A"/>
    <w:rsid w:val="006807BA"/>
    <w:rsid w:val="00680A88"/>
    <w:rsid w:val="00681157"/>
    <w:rsid w:val="00682569"/>
    <w:rsid w:val="0068275E"/>
    <w:rsid w:val="006829C9"/>
    <w:rsid w:val="0068343D"/>
    <w:rsid w:val="00684665"/>
    <w:rsid w:val="006847F4"/>
    <w:rsid w:val="00684B89"/>
    <w:rsid w:val="00685C4F"/>
    <w:rsid w:val="00685EE2"/>
    <w:rsid w:val="006860CE"/>
    <w:rsid w:val="006862B5"/>
    <w:rsid w:val="00686B49"/>
    <w:rsid w:val="0068771F"/>
    <w:rsid w:val="00687D0E"/>
    <w:rsid w:val="0069031D"/>
    <w:rsid w:val="00690A4F"/>
    <w:rsid w:val="00691721"/>
    <w:rsid w:val="00692772"/>
    <w:rsid w:val="0069305F"/>
    <w:rsid w:val="00693653"/>
    <w:rsid w:val="00693A64"/>
    <w:rsid w:val="006940EF"/>
    <w:rsid w:val="00694625"/>
    <w:rsid w:val="006946CA"/>
    <w:rsid w:val="00694F82"/>
    <w:rsid w:val="006950AB"/>
    <w:rsid w:val="006953CC"/>
    <w:rsid w:val="00695D86"/>
    <w:rsid w:val="0069699D"/>
    <w:rsid w:val="00696C72"/>
    <w:rsid w:val="00696D18"/>
    <w:rsid w:val="00697802"/>
    <w:rsid w:val="006979BA"/>
    <w:rsid w:val="00697A13"/>
    <w:rsid w:val="00697CBD"/>
    <w:rsid w:val="006A0A10"/>
    <w:rsid w:val="006A0E20"/>
    <w:rsid w:val="006A1764"/>
    <w:rsid w:val="006A190F"/>
    <w:rsid w:val="006A2BF6"/>
    <w:rsid w:val="006A2BF9"/>
    <w:rsid w:val="006A3BCC"/>
    <w:rsid w:val="006A48EA"/>
    <w:rsid w:val="006A4DFE"/>
    <w:rsid w:val="006A4F8A"/>
    <w:rsid w:val="006A5422"/>
    <w:rsid w:val="006A59BC"/>
    <w:rsid w:val="006A5A53"/>
    <w:rsid w:val="006A6A75"/>
    <w:rsid w:val="006A6DBF"/>
    <w:rsid w:val="006A744A"/>
    <w:rsid w:val="006A796D"/>
    <w:rsid w:val="006B0155"/>
    <w:rsid w:val="006B020F"/>
    <w:rsid w:val="006B0403"/>
    <w:rsid w:val="006B26BC"/>
    <w:rsid w:val="006B4224"/>
    <w:rsid w:val="006B4311"/>
    <w:rsid w:val="006B590B"/>
    <w:rsid w:val="006B604C"/>
    <w:rsid w:val="006B6F2C"/>
    <w:rsid w:val="006C0473"/>
    <w:rsid w:val="006C0685"/>
    <w:rsid w:val="006C0B74"/>
    <w:rsid w:val="006C1739"/>
    <w:rsid w:val="006C1A7A"/>
    <w:rsid w:val="006C2B1E"/>
    <w:rsid w:val="006C3336"/>
    <w:rsid w:val="006C378D"/>
    <w:rsid w:val="006C3897"/>
    <w:rsid w:val="006C4033"/>
    <w:rsid w:val="006C4410"/>
    <w:rsid w:val="006C4E31"/>
    <w:rsid w:val="006C582E"/>
    <w:rsid w:val="006C5B22"/>
    <w:rsid w:val="006C5C57"/>
    <w:rsid w:val="006C5F07"/>
    <w:rsid w:val="006C634C"/>
    <w:rsid w:val="006C6DA9"/>
    <w:rsid w:val="006C6E8C"/>
    <w:rsid w:val="006C7282"/>
    <w:rsid w:val="006C7CA0"/>
    <w:rsid w:val="006C7F02"/>
    <w:rsid w:val="006D2476"/>
    <w:rsid w:val="006D2BA6"/>
    <w:rsid w:val="006D2D7E"/>
    <w:rsid w:val="006D3207"/>
    <w:rsid w:val="006D3636"/>
    <w:rsid w:val="006D3642"/>
    <w:rsid w:val="006D51D0"/>
    <w:rsid w:val="006D5542"/>
    <w:rsid w:val="006D5C0B"/>
    <w:rsid w:val="006D6442"/>
    <w:rsid w:val="006D66AF"/>
    <w:rsid w:val="006D757D"/>
    <w:rsid w:val="006D75C0"/>
    <w:rsid w:val="006D7BF8"/>
    <w:rsid w:val="006E0894"/>
    <w:rsid w:val="006E1B3C"/>
    <w:rsid w:val="006E1ECC"/>
    <w:rsid w:val="006E23D4"/>
    <w:rsid w:val="006E2514"/>
    <w:rsid w:val="006E436B"/>
    <w:rsid w:val="006E48AA"/>
    <w:rsid w:val="006E4AD6"/>
    <w:rsid w:val="006E4D84"/>
    <w:rsid w:val="006E5BC5"/>
    <w:rsid w:val="006E5E4B"/>
    <w:rsid w:val="006E7090"/>
    <w:rsid w:val="006E75A1"/>
    <w:rsid w:val="006E7B72"/>
    <w:rsid w:val="006E7D1F"/>
    <w:rsid w:val="006F0E71"/>
    <w:rsid w:val="006F175E"/>
    <w:rsid w:val="006F1EE2"/>
    <w:rsid w:val="006F2852"/>
    <w:rsid w:val="006F29FB"/>
    <w:rsid w:val="006F2BF9"/>
    <w:rsid w:val="006F307A"/>
    <w:rsid w:val="006F3149"/>
    <w:rsid w:val="006F365D"/>
    <w:rsid w:val="006F3C7F"/>
    <w:rsid w:val="006F4DDD"/>
    <w:rsid w:val="006F5B9D"/>
    <w:rsid w:val="006F5D55"/>
    <w:rsid w:val="006F6722"/>
    <w:rsid w:val="006F6D92"/>
    <w:rsid w:val="006F7299"/>
    <w:rsid w:val="006F75A1"/>
    <w:rsid w:val="006F7A39"/>
    <w:rsid w:val="007007DE"/>
    <w:rsid w:val="0070083B"/>
    <w:rsid w:val="0070116B"/>
    <w:rsid w:val="00701734"/>
    <w:rsid w:val="007020C5"/>
    <w:rsid w:val="00704385"/>
    <w:rsid w:val="007053F8"/>
    <w:rsid w:val="00705E28"/>
    <w:rsid w:val="00705EC0"/>
    <w:rsid w:val="00705FE6"/>
    <w:rsid w:val="007063A4"/>
    <w:rsid w:val="00706A97"/>
    <w:rsid w:val="0070749C"/>
    <w:rsid w:val="0070772D"/>
    <w:rsid w:val="007100E2"/>
    <w:rsid w:val="00710EF7"/>
    <w:rsid w:val="007115CF"/>
    <w:rsid w:val="00711E63"/>
    <w:rsid w:val="007120A2"/>
    <w:rsid w:val="007125AE"/>
    <w:rsid w:val="00713FAE"/>
    <w:rsid w:val="00715186"/>
    <w:rsid w:val="0071636A"/>
    <w:rsid w:val="00720837"/>
    <w:rsid w:val="007208F9"/>
    <w:rsid w:val="00721658"/>
    <w:rsid w:val="00722D9F"/>
    <w:rsid w:val="007233C2"/>
    <w:rsid w:val="00723C7F"/>
    <w:rsid w:val="00724B54"/>
    <w:rsid w:val="00724EF1"/>
    <w:rsid w:val="007258D4"/>
    <w:rsid w:val="0072593E"/>
    <w:rsid w:val="007259B3"/>
    <w:rsid w:val="00725B36"/>
    <w:rsid w:val="007264C5"/>
    <w:rsid w:val="00726578"/>
    <w:rsid w:val="00726978"/>
    <w:rsid w:val="007272E8"/>
    <w:rsid w:val="00727FBC"/>
    <w:rsid w:val="007307E7"/>
    <w:rsid w:val="00730B7A"/>
    <w:rsid w:val="00730EDD"/>
    <w:rsid w:val="00731968"/>
    <w:rsid w:val="00732123"/>
    <w:rsid w:val="00732BB1"/>
    <w:rsid w:val="00732C6A"/>
    <w:rsid w:val="00732DEB"/>
    <w:rsid w:val="007340AB"/>
    <w:rsid w:val="0073473D"/>
    <w:rsid w:val="00735C46"/>
    <w:rsid w:val="00736101"/>
    <w:rsid w:val="0073657F"/>
    <w:rsid w:val="00736FCE"/>
    <w:rsid w:val="00740673"/>
    <w:rsid w:val="00740940"/>
    <w:rsid w:val="007416C8"/>
    <w:rsid w:val="00743BE1"/>
    <w:rsid w:val="00744D79"/>
    <w:rsid w:val="00747661"/>
    <w:rsid w:val="00751A76"/>
    <w:rsid w:val="00751EDB"/>
    <w:rsid w:val="00754716"/>
    <w:rsid w:val="0075501D"/>
    <w:rsid w:val="007552AD"/>
    <w:rsid w:val="00755510"/>
    <w:rsid w:val="00756126"/>
    <w:rsid w:val="00757990"/>
    <w:rsid w:val="00757BBC"/>
    <w:rsid w:val="007602FD"/>
    <w:rsid w:val="00760523"/>
    <w:rsid w:val="00760A37"/>
    <w:rsid w:val="0076296A"/>
    <w:rsid w:val="00762B9B"/>
    <w:rsid w:val="00762C87"/>
    <w:rsid w:val="007631C5"/>
    <w:rsid w:val="007641AC"/>
    <w:rsid w:val="00764652"/>
    <w:rsid w:val="0076655A"/>
    <w:rsid w:val="007665D7"/>
    <w:rsid w:val="0076689F"/>
    <w:rsid w:val="00766BC8"/>
    <w:rsid w:val="00766D1F"/>
    <w:rsid w:val="00767464"/>
    <w:rsid w:val="007703E4"/>
    <w:rsid w:val="007704BF"/>
    <w:rsid w:val="007708EB"/>
    <w:rsid w:val="00770993"/>
    <w:rsid w:val="007714CC"/>
    <w:rsid w:val="00771E50"/>
    <w:rsid w:val="00773257"/>
    <w:rsid w:val="0077335D"/>
    <w:rsid w:val="0077365A"/>
    <w:rsid w:val="0077461E"/>
    <w:rsid w:val="007750EB"/>
    <w:rsid w:val="007763C0"/>
    <w:rsid w:val="00776B23"/>
    <w:rsid w:val="00777B01"/>
    <w:rsid w:val="00777E61"/>
    <w:rsid w:val="00780752"/>
    <w:rsid w:val="00782301"/>
    <w:rsid w:val="00782331"/>
    <w:rsid w:val="00783A6E"/>
    <w:rsid w:val="0078542D"/>
    <w:rsid w:val="00786235"/>
    <w:rsid w:val="00786E8F"/>
    <w:rsid w:val="00787242"/>
    <w:rsid w:val="007874F4"/>
    <w:rsid w:val="00787B18"/>
    <w:rsid w:val="00791160"/>
    <w:rsid w:val="00791184"/>
    <w:rsid w:val="007914CE"/>
    <w:rsid w:val="00791A20"/>
    <w:rsid w:val="00791C1E"/>
    <w:rsid w:val="00791F00"/>
    <w:rsid w:val="0079227B"/>
    <w:rsid w:val="007935EA"/>
    <w:rsid w:val="00793A13"/>
    <w:rsid w:val="00793B2E"/>
    <w:rsid w:val="00794293"/>
    <w:rsid w:val="00794999"/>
    <w:rsid w:val="007966F3"/>
    <w:rsid w:val="00797F69"/>
    <w:rsid w:val="007A0352"/>
    <w:rsid w:val="007A2694"/>
    <w:rsid w:val="007A319E"/>
    <w:rsid w:val="007A3588"/>
    <w:rsid w:val="007A4EE8"/>
    <w:rsid w:val="007A5600"/>
    <w:rsid w:val="007A5C17"/>
    <w:rsid w:val="007A615C"/>
    <w:rsid w:val="007A61E8"/>
    <w:rsid w:val="007A654E"/>
    <w:rsid w:val="007A74DD"/>
    <w:rsid w:val="007B0D0E"/>
    <w:rsid w:val="007B1840"/>
    <w:rsid w:val="007B2202"/>
    <w:rsid w:val="007B23B3"/>
    <w:rsid w:val="007B2648"/>
    <w:rsid w:val="007B296E"/>
    <w:rsid w:val="007B2E05"/>
    <w:rsid w:val="007B31AC"/>
    <w:rsid w:val="007B36B8"/>
    <w:rsid w:val="007B42E8"/>
    <w:rsid w:val="007B48AA"/>
    <w:rsid w:val="007B4B33"/>
    <w:rsid w:val="007B4D77"/>
    <w:rsid w:val="007B5685"/>
    <w:rsid w:val="007B5EB2"/>
    <w:rsid w:val="007B607D"/>
    <w:rsid w:val="007B6170"/>
    <w:rsid w:val="007B66B0"/>
    <w:rsid w:val="007B6A6F"/>
    <w:rsid w:val="007B6E4F"/>
    <w:rsid w:val="007B6FE7"/>
    <w:rsid w:val="007B75EE"/>
    <w:rsid w:val="007B779A"/>
    <w:rsid w:val="007C06C4"/>
    <w:rsid w:val="007C24CA"/>
    <w:rsid w:val="007C2D85"/>
    <w:rsid w:val="007C2F6E"/>
    <w:rsid w:val="007C3AF2"/>
    <w:rsid w:val="007C4BCB"/>
    <w:rsid w:val="007C4D21"/>
    <w:rsid w:val="007C4DFD"/>
    <w:rsid w:val="007C5D92"/>
    <w:rsid w:val="007C5E43"/>
    <w:rsid w:val="007C7EDD"/>
    <w:rsid w:val="007D0332"/>
    <w:rsid w:val="007D075A"/>
    <w:rsid w:val="007D0AB3"/>
    <w:rsid w:val="007D0BC1"/>
    <w:rsid w:val="007D0C8E"/>
    <w:rsid w:val="007D0E9C"/>
    <w:rsid w:val="007D152D"/>
    <w:rsid w:val="007D191E"/>
    <w:rsid w:val="007D1D1E"/>
    <w:rsid w:val="007D21A8"/>
    <w:rsid w:val="007D2C23"/>
    <w:rsid w:val="007D2F2F"/>
    <w:rsid w:val="007D3A87"/>
    <w:rsid w:val="007D44D2"/>
    <w:rsid w:val="007D44DC"/>
    <w:rsid w:val="007D4FD5"/>
    <w:rsid w:val="007D66F0"/>
    <w:rsid w:val="007D72AE"/>
    <w:rsid w:val="007D7F82"/>
    <w:rsid w:val="007E07B1"/>
    <w:rsid w:val="007E0903"/>
    <w:rsid w:val="007E18BC"/>
    <w:rsid w:val="007E3C05"/>
    <w:rsid w:val="007E42E5"/>
    <w:rsid w:val="007E4546"/>
    <w:rsid w:val="007E490A"/>
    <w:rsid w:val="007E5587"/>
    <w:rsid w:val="007E5766"/>
    <w:rsid w:val="007E5F8C"/>
    <w:rsid w:val="007E6358"/>
    <w:rsid w:val="007E7171"/>
    <w:rsid w:val="007E780E"/>
    <w:rsid w:val="007E7BCC"/>
    <w:rsid w:val="007E7D57"/>
    <w:rsid w:val="007F0F6C"/>
    <w:rsid w:val="007F12F7"/>
    <w:rsid w:val="007F16F5"/>
    <w:rsid w:val="007F19C3"/>
    <w:rsid w:val="007F1A4F"/>
    <w:rsid w:val="007F4235"/>
    <w:rsid w:val="007F4393"/>
    <w:rsid w:val="007F4B2B"/>
    <w:rsid w:val="007F5068"/>
    <w:rsid w:val="007F53B9"/>
    <w:rsid w:val="007F5492"/>
    <w:rsid w:val="007F5E24"/>
    <w:rsid w:val="007F6A63"/>
    <w:rsid w:val="007F7098"/>
    <w:rsid w:val="007F75CF"/>
    <w:rsid w:val="00800804"/>
    <w:rsid w:val="008009F7"/>
    <w:rsid w:val="00800EBF"/>
    <w:rsid w:val="0080155C"/>
    <w:rsid w:val="00801E5D"/>
    <w:rsid w:val="008022BD"/>
    <w:rsid w:val="0080234B"/>
    <w:rsid w:val="008026A6"/>
    <w:rsid w:val="00803294"/>
    <w:rsid w:val="00803E06"/>
    <w:rsid w:val="008042B2"/>
    <w:rsid w:val="00805AC9"/>
    <w:rsid w:val="00806557"/>
    <w:rsid w:val="00806EB7"/>
    <w:rsid w:val="00807287"/>
    <w:rsid w:val="008078CC"/>
    <w:rsid w:val="008078F4"/>
    <w:rsid w:val="00810467"/>
    <w:rsid w:val="008104D4"/>
    <w:rsid w:val="00810578"/>
    <w:rsid w:val="0081065A"/>
    <w:rsid w:val="008107CA"/>
    <w:rsid w:val="0081085F"/>
    <w:rsid w:val="00810ABD"/>
    <w:rsid w:val="00810E91"/>
    <w:rsid w:val="00810F29"/>
    <w:rsid w:val="00811AFF"/>
    <w:rsid w:val="00813376"/>
    <w:rsid w:val="0081383F"/>
    <w:rsid w:val="00814E39"/>
    <w:rsid w:val="0081542E"/>
    <w:rsid w:val="00815B17"/>
    <w:rsid w:val="008163E4"/>
    <w:rsid w:val="008166A6"/>
    <w:rsid w:val="00817512"/>
    <w:rsid w:val="0082008E"/>
    <w:rsid w:val="008219DA"/>
    <w:rsid w:val="00823BC0"/>
    <w:rsid w:val="008242D3"/>
    <w:rsid w:val="00824B47"/>
    <w:rsid w:val="00824BE4"/>
    <w:rsid w:val="00824E2B"/>
    <w:rsid w:val="00825316"/>
    <w:rsid w:val="008258C7"/>
    <w:rsid w:val="00826060"/>
    <w:rsid w:val="008267DA"/>
    <w:rsid w:val="0083018C"/>
    <w:rsid w:val="00830339"/>
    <w:rsid w:val="0083051C"/>
    <w:rsid w:val="00830937"/>
    <w:rsid w:val="008323D7"/>
    <w:rsid w:val="00834324"/>
    <w:rsid w:val="00834BCE"/>
    <w:rsid w:val="0083541D"/>
    <w:rsid w:val="0083586D"/>
    <w:rsid w:val="00835B24"/>
    <w:rsid w:val="00836DDE"/>
    <w:rsid w:val="00837528"/>
    <w:rsid w:val="0083771F"/>
    <w:rsid w:val="00837E2E"/>
    <w:rsid w:val="008402D7"/>
    <w:rsid w:val="0084033B"/>
    <w:rsid w:val="008407C2"/>
    <w:rsid w:val="00840915"/>
    <w:rsid w:val="00840A86"/>
    <w:rsid w:val="00841B95"/>
    <w:rsid w:val="00841CE2"/>
    <w:rsid w:val="00841DAF"/>
    <w:rsid w:val="0084277A"/>
    <w:rsid w:val="0084373F"/>
    <w:rsid w:val="00843B29"/>
    <w:rsid w:val="00843DE7"/>
    <w:rsid w:val="008443F0"/>
    <w:rsid w:val="0084453E"/>
    <w:rsid w:val="00844C3D"/>
    <w:rsid w:val="00845539"/>
    <w:rsid w:val="008459C6"/>
    <w:rsid w:val="00845DC7"/>
    <w:rsid w:val="00846EA5"/>
    <w:rsid w:val="00847939"/>
    <w:rsid w:val="008501AB"/>
    <w:rsid w:val="008506B6"/>
    <w:rsid w:val="0085169A"/>
    <w:rsid w:val="00852910"/>
    <w:rsid w:val="00853CB5"/>
    <w:rsid w:val="00854ADE"/>
    <w:rsid w:val="00855847"/>
    <w:rsid w:val="00855DF7"/>
    <w:rsid w:val="00856577"/>
    <w:rsid w:val="00856A16"/>
    <w:rsid w:val="00857293"/>
    <w:rsid w:val="00857422"/>
    <w:rsid w:val="00857D14"/>
    <w:rsid w:val="00860060"/>
    <w:rsid w:val="0086100D"/>
    <w:rsid w:val="0086281F"/>
    <w:rsid w:val="00863349"/>
    <w:rsid w:val="00865759"/>
    <w:rsid w:val="00865A65"/>
    <w:rsid w:val="00867232"/>
    <w:rsid w:val="0086740C"/>
    <w:rsid w:val="00872655"/>
    <w:rsid w:val="00873225"/>
    <w:rsid w:val="00873690"/>
    <w:rsid w:val="0087446D"/>
    <w:rsid w:val="0087447C"/>
    <w:rsid w:val="00874B56"/>
    <w:rsid w:val="0088040F"/>
    <w:rsid w:val="00880595"/>
    <w:rsid w:val="008805DE"/>
    <w:rsid w:val="00880D2E"/>
    <w:rsid w:val="0088105D"/>
    <w:rsid w:val="00881D1D"/>
    <w:rsid w:val="00881E1F"/>
    <w:rsid w:val="0088243C"/>
    <w:rsid w:val="00885B48"/>
    <w:rsid w:val="00887138"/>
    <w:rsid w:val="008871FA"/>
    <w:rsid w:val="008906AB"/>
    <w:rsid w:val="00890DF6"/>
    <w:rsid w:val="008910B4"/>
    <w:rsid w:val="008918D2"/>
    <w:rsid w:val="00891E69"/>
    <w:rsid w:val="00892492"/>
    <w:rsid w:val="00892628"/>
    <w:rsid w:val="008926F5"/>
    <w:rsid w:val="00892D53"/>
    <w:rsid w:val="00892F61"/>
    <w:rsid w:val="008930E6"/>
    <w:rsid w:val="00893DAC"/>
    <w:rsid w:val="00894340"/>
    <w:rsid w:val="00895720"/>
    <w:rsid w:val="0089626C"/>
    <w:rsid w:val="00896842"/>
    <w:rsid w:val="00896ABC"/>
    <w:rsid w:val="0089707D"/>
    <w:rsid w:val="008978EC"/>
    <w:rsid w:val="00897C40"/>
    <w:rsid w:val="00897E50"/>
    <w:rsid w:val="008A0321"/>
    <w:rsid w:val="008A097A"/>
    <w:rsid w:val="008A0FF2"/>
    <w:rsid w:val="008A150A"/>
    <w:rsid w:val="008A2FDD"/>
    <w:rsid w:val="008A3BB8"/>
    <w:rsid w:val="008A4B10"/>
    <w:rsid w:val="008A5672"/>
    <w:rsid w:val="008A5E18"/>
    <w:rsid w:val="008A6410"/>
    <w:rsid w:val="008A659F"/>
    <w:rsid w:val="008A65B1"/>
    <w:rsid w:val="008A68B5"/>
    <w:rsid w:val="008A6A05"/>
    <w:rsid w:val="008A6DA2"/>
    <w:rsid w:val="008A7FE7"/>
    <w:rsid w:val="008B16DF"/>
    <w:rsid w:val="008B33EF"/>
    <w:rsid w:val="008B4678"/>
    <w:rsid w:val="008B5445"/>
    <w:rsid w:val="008B6CAC"/>
    <w:rsid w:val="008B6E0D"/>
    <w:rsid w:val="008C0B31"/>
    <w:rsid w:val="008C12FF"/>
    <w:rsid w:val="008C1370"/>
    <w:rsid w:val="008C1B3B"/>
    <w:rsid w:val="008C23E2"/>
    <w:rsid w:val="008C255C"/>
    <w:rsid w:val="008C293A"/>
    <w:rsid w:val="008C2E34"/>
    <w:rsid w:val="008C30F2"/>
    <w:rsid w:val="008C3FC1"/>
    <w:rsid w:val="008C4584"/>
    <w:rsid w:val="008C4A6A"/>
    <w:rsid w:val="008C4D93"/>
    <w:rsid w:val="008C5125"/>
    <w:rsid w:val="008C598F"/>
    <w:rsid w:val="008C5F5C"/>
    <w:rsid w:val="008C607E"/>
    <w:rsid w:val="008C681E"/>
    <w:rsid w:val="008C6F75"/>
    <w:rsid w:val="008C7D84"/>
    <w:rsid w:val="008D0220"/>
    <w:rsid w:val="008D0724"/>
    <w:rsid w:val="008D14CC"/>
    <w:rsid w:val="008D1825"/>
    <w:rsid w:val="008D1893"/>
    <w:rsid w:val="008D1C43"/>
    <w:rsid w:val="008D2983"/>
    <w:rsid w:val="008D305F"/>
    <w:rsid w:val="008D4437"/>
    <w:rsid w:val="008D4839"/>
    <w:rsid w:val="008D4ACC"/>
    <w:rsid w:val="008D50D6"/>
    <w:rsid w:val="008D50D8"/>
    <w:rsid w:val="008D6C1F"/>
    <w:rsid w:val="008D784D"/>
    <w:rsid w:val="008E041A"/>
    <w:rsid w:val="008E0D11"/>
    <w:rsid w:val="008E11D1"/>
    <w:rsid w:val="008E12FF"/>
    <w:rsid w:val="008E30F0"/>
    <w:rsid w:val="008E3295"/>
    <w:rsid w:val="008E32DF"/>
    <w:rsid w:val="008E3607"/>
    <w:rsid w:val="008E4A85"/>
    <w:rsid w:val="008E4FC7"/>
    <w:rsid w:val="008E4FDF"/>
    <w:rsid w:val="008E5097"/>
    <w:rsid w:val="008E5180"/>
    <w:rsid w:val="008E5224"/>
    <w:rsid w:val="008E6386"/>
    <w:rsid w:val="008E72A6"/>
    <w:rsid w:val="008F019D"/>
    <w:rsid w:val="008F087F"/>
    <w:rsid w:val="008F08C9"/>
    <w:rsid w:val="008F09BE"/>
    <w:rsid w:val="008F1AEE"/>
    <w:rsid w:val="008F1CDA"/>
    <w:rsid w:val="008F280C"/>
    <w:rsid w:val="008F29E9"/>
    <w:rsid w:val="008F3603"/>
    <w:rsid w:val="008F3734"/>
    <w:rsid w:val="008F4B13"/>
    <w:rsid w:val="008F4DA9"/>
    <w:rsid w:val="008F537D"/>
    <w:rsid w:val="008F5521"/>
    <w:rsid w:val="008F55D2"/>
    <w:rsid w:val="008F6134"/>
    <w:rsid w:val="008F63A4"/>
    <w:rsid w:val="008F68D6"/>
    <w:rsid w:val="008F6A39"/>
    <w:rsid w:val="008F6B0E"/>
    <w:rsid w:val="008F6E0F"/>
    <w:rsid w:val="009001D2"/>
    <w:rsid w:val="00900577"/>
    <w:rsid w:val="00901805"/>
    <w:rsid w:val="00902575"/>
    <w:rsid w:val="00903702"/>
    <w:rsid w:val="009038E3"/>
    <w:rsid w:val="00903E46"/>
    <w:rsid w:val="00903FEA"/>
    <w:rsid w:val="00904001"/>
    <w:rsid w:val="00904399"/>
    <w:rsid w:val="00904401"/>
    <w:rsid w:val="00904BC9"/>
    <w:rsid w:val="00904D4F"/>
    <w:rsid w:val="00906E8F"/>
    <w:rsid w:val="00910062"/>
    <w:rsid w:val="00910200"/>
    <w:rsid w:val="00910266"/>
    <w:rsid w:val="00910C3F"/>
    <w:rsid w:val="00911485"/>
    <w:rsid w:val="00912729"/>
    <w:rsid w:val="0091285A"/>
    <w:rsid w:val="00912A0B"/>
    <w:rsid w:val="0091317A"/>
    <w:rsid w:val="00913FEA"/>
    <w:rsid w:val="009140D9"/>
    <w:rsid w:val="00915C28"/>
    <w:rsid w:val="00916AF9"/>
    <w:rsid w:val="00916CE3"/>
    <w:rsid w:val="009205CB"/>
    <w:rsid w:val="0092098F"/>
    <w:rsid w:val="009209CA"/>
    <w:rsid w:val="00920C8E"/>
    <w:rsid w:val="00921178"/>
    <w:rsid w:val="00921C20"/>
    <w:rsid w:val="0092283A"/>
    <w:rsid w:val="00923600"/>
    <w:rsid w:val="009240B5"/>
    <w:rsid w:val="009247CA"/>
    <w:rsid w:val="0092503E"/>
    <w:rsid w:val="009252EA"/>
    <w:rsid w:val="00925B88"/>
    <w:rsid w:val="00926089"/>
    <w:rsid w:val="009268C9"/>
    <w:rsid w:val="0092702A"/>
    <w:rsid w:val="009275EE"/>
    <w:rsid w:val="00927B1F"/>
    <w:rsid w:val="00927CBC"/>
    <w:rsid w:val="00927EB5"/>
    <w:rsid w:val="00930AB5"/>
    <w:rsid w:val="00930B6C"/>
    <w:rsid w:val="009315ED"/>
    <w:rsid w:val="0093193B"/>
    <w:rsid w:val="00931EE5"/>
    <w:rsid w:val="00931EF0"/>
    <w:rsid w:val="0093302A"/>
    <w:rsid w:val="009333BC"/>
    <w:rsid w:val="0093355C"/>
    <w:rsid w:val="0093369B"/>
    <w:rsid w:val="00933B69"/>
    <w:rsid w:val="00933CA6"/>
    <w:rsid w:val="009347FE"/>
    <w:rsid w:val="00934FA6"/>
    <w:rsid w:val="00936ECF"/>
    <w:rsid w:val="00937006"/>
    <w:rsid w:val="009376D6"/>
    <w:rsid w:val="009377A9"/>
    <w:rsid w:val="00940D44"/>
    <w:rsid w:val="0094192A"/>
    <w:rsid w:val="00941DF1"/>
    <w:rsid w:val="0094330A"/>
    <w:rsid w:val="009433B1"/>
    <w:rsid w:val="00943575"/>
    <w:rsid w:val="009459AF"/>
    <w:rsid w:val="00945FEA"/>
    <w:rsid w:val="0094615C"/>
    <w:rsid w:val="0094710F"/>
    <w:rsid w:val="0094724B"/>
    <w:rsid w:val="009473BC"/>
    <w:rsid w:val="00947F00"/>
    <w:rsid w:val="00951200"/>
    <w:rsid w:val="009515CE"/>
    <w:rsid w:val="009521E2"/>
    <w:rsid w:val="009529AE"/>
    <w:rsid w:val="00952F8D"/>
    <w:rsid w:val="009535AB"/>
    <w:rsid w:val="00953860"/>
    <w:rsid w:val="00954231"/>
    <w:rsid w:val="00954967"/>
    <w:rsid w:val="00954A3F"/>
    <w:rsid w:val="00954C16"/>
    <w:rsid w:val="00954C2C"/>
    <w:rsid w:val="00954FC4"/>
    <w:rsid w:val="00955854"/>
    <w:rsid w:val="00956805"/>
    <w:rsid w:val="00956BEC"/>
    <w:rsid w:val="00956EBE"/>
    <w:rsid w:val="00957234"/>
    <w:rsid w:val="00957301"/>
    <w:rsid w:val="00961DB6"/>
    <w:rsid w:val="00962C72"/>
    <w:rsid w:val="00962CB8"/>
    <w:rsid w:val="00962D45"/>
    <w:rsid w:val="00963721"/>
    <w:rsid w:val="00963CF0"/>
    <w:rsid w:val="009641A5"/>
    <w:rsid w:val="00965147"/>
    <w:rsid w:val="0096609B"/>
    <w:rsid w:val="00967005"/>
    <w:rsid w:val="00970F46"/>
    <w:rsid w:val="00971066"/>
    <w:rsid w:val="00972683"/>
    <w:rsid w:val="009744A1"/>
    <w:rsid w:val="00974CED"/>
    <w:rsid w:val="00974E89"/>
    <w:rsid w:val="00974EED"/>
    <w:rsid w:val="00975CD8"/>
    <w:rsid w:val="00975E00"/>
    <w:rsid w:val="00975F92"/>
    <w:rsid w:val="00976095"/>
    <w:rsid w:val="00976778"/>
    <w:rsid w:val="0097731E"/>
    <w:rsid w:val="0097765C"/>
    <w:rsid w:val="009778A6"/>
    <w:rsid w:val="00977AE4"/>
    <w:rsid w:val="009809AE"/>
    <w:rsid w:val="0098159C"/>
    <w:rsid w:val="00982BC4"/>
    <w:rsid w:val="009831E4"/>
    <w:rsid w:val="009847F0"/>
    <w:rsid w:val="00985B96"/>
    <w:rsid w:val="00985ED8"/>
    <w:rsid w:val="00986824"/>
    <w:rsid w:val="0098733B"/>
    <w:rsid w:val="009878A9"/>
    <w:rsid w:val="00987A7E"/>
    <w:rsid w:val="00987E83"/>
    <w:rsid w:val="009901AD"/>
    <w:rsid w:val="00990658"/>
    <w:rsid w:val="00990727"/>
    <w:rsid w:val="009909C9"/>
    <w:rsid w:val="00990ADC"/>
    <w:rsid w:val="009916FA"/>
    <w:rsid w:val="00993829"/>
    <w:rsid w:val="0099416C"/>
    <w:rsid w:val="00995271"/>
    <w:rsid w:val="009962AF"/>
    <w:rsid w:val="009965C2"/>
    <w:rsid w:val="00997D63"/>
    <w:rsid w:val="009A032F"/>
    <w:rsid w:val="009A09FB"/>
    <w:rsid w:val="009A0C8B"/>
    <w:rsid w:val="009A169C"/>
    <w:rsid w:val="009A19A5"/>
    <w:rsid w:val="009A27CE"/>
    <w:rsid w:val="009A294D"/>
    <w:rsid w:val="009A2E24"/>
    <w:rsid w:val="009A3CC1"/>
    <w:rsid w:val="009A3CEC"/>
    <w:rsid w:val="009A3DA4"/>
    <w:rsid w:val="009A4477"/>
    <w:rsid w:val="009A4EA2"/>
    <w:rsid w:val="009A4F57"/>
    <w:rsid w:val="009A538A"/>
    <w:rsid w:val="009A5686"/>
    <w:rsid w:val="009A6530"/>
    <w:rsid w:val="009A6F7D"/>
    <w:rsid w:val="009A7188"/>
    <w:rsid w:val="009A7795"/>
    <w:rsid w:val="009B08C2"/>
    <w:rsid w:val="009B0A97"/>
    <w:rsid w:val="009B16C7"/>
    <w:rsid w:val="009B2C92"/>
    <w:rsid w:val="009B3535"/>
    <w:rsid w:val="009B354A"/>
    <w:rsid w:val="009B3A26"/>
    <w:rsid w:val="009B4981"/>
    <w:rsid w:val="009B58C9"/>
    <w:rsid w:val="009B5C6A"/>
    <w:rsid w:val="009B6DBB"/>
    <w:rsid w:val="009B73BC"/>
    <w:rsid w:val="009B7957"/>
    <w:rsid w:val="009C0341"/>
    <w:rsid w:val="009C0555"/>
    <w:rsid w:val="009C1B45"/>
    <w:rsid w:val="009C21A2"/>
    <w:rsid w:val="009C2603"/>
    <w:rsid w:val="009C3241"/>
    <w:rsid w:val="009C39B9"/>
    <w:rsid w:val="009C3E34"/>
    <w:rsid w:val="009C4197"/>
    <w:rsid w:val="009C4289"/>
    <w:rsid w:val="009C4456"/>
    <w:rsid w:val="009C4E17"/>
    <w:rsid w:val="009C5302"/>
    <w:rsid w:val="009C6E90"/>
    <w:rsid w:val="009C722A"/>
    <w:rsid w:val="009C73C8"/>
    <w:rsid w:val="009D0409"/>
    <w:rsid w:val="009D08BA"/>
    <w:rsid w:val="009D0A17"/>
    <w:rsid w:val="009D0D33"/>
    <w:rsid w:val="009D1813"/>
    <w:rsid w:val="009D18B6"/>
    <w:rsid w:val="009D257F"/>
    <w:rsid w:val="009D29E5"/>
    <w:rsid w:val="009D2CD4"/>
    <w:rsid w:val="009D4A22"/>
    <w:rsid w:val="009D5E00"/>
    <w:rsid w:val="009D627E"/>
    <w:rsid w:val="009D6C54"/>
    <w:rsid w:val="009D773F"/>
    <w:rsid w:val="009E0E4F"/>
    <w:rsid w:val="009E10E9"/>
    <w:rsid w:val="009E16AC"/>
    <w:rsid w:val="009E1DD3"/>
    <w:rsid w:val="009E2582"/>
    <w:rsid w:val="009E2895"/>
    <w:rsid w:val="009E2BB4"/>
    <w:rsid w:val="009E31B8"/>
    <w:rsid w:val="009E38C9"/>
    <w:rsid w:val="009E3AB9"/>
    <w:rsid w:val="009E3F69"/>
    <w:rsid w:val="009E45EB"/>
    <w:rsid w:val="009E495D"/>
    <w:rsid w:val="009E4AE3"/>
    <w:rsid w:val="009E5F2F"/>
    <w:rsid w:val="009E69FB"/>
    <w:rsid w:val="009E6B34"/>
    <w:rsid w:val="009E6C99"/>
    <w:rsid w:val="009E6F78"/>
    <w:rsid w:val="009E723B"/>
    <w:rsid w:val="009F00BE"/>
    <w:rsid w:val="009F1C5C"/>
    <w:rsid w:val="009F1C74"/>
    <w:rsid w:val="009F1F6C"/>
    <w:rsid w:val="009F1F86"/>
    <w:rsid w:val="009F2095"/>
    <w:rsid w:val="009F2B27"/>
    <w:rsid w:val="009F2DEB"/>
    <w:rsid w:val="009F36AA"/>
    <w:rsid w:val="009F36E1"/>
    <w:rsid w:val="009F3AEA"/>
    <w:rsid w:val="009F4651"/>
    <w:rsid w:val="009F4663"/>
    <w:rsid w:val="009F50FC"/>
    <w:rsid w:val="009F51A5"/>
    <w:rsid w:val="009F6400"/>
    <w:rsid w:val="009F68E8"/>
    <w:rsid w:val="009F75A8"/>
    <w:rsid w:val="00A00AF3"/>
    <w:rsid w:val="00A00BC1"/>
    <w:rsid w:val="00A01262"/>
    <w:rsid w:val="00A015D9"/>
    <w:rsid w:val="00A01CF2"/>
    <w:rsid w:val="00A02A12"/>
    <w:rsid w:val="00A03A10"/>
    <w:rsid w:val="00A03CEF"/>
    <w:rsid w:val="00A047FB"/>
    <w:rsid w:val="00A04EE0"/>
    <w:rsid w:val="00A05952"/>
    <w:rsid w:val="00A05C05"/>
    <w:rsid w:val="00A06C49"/>
    <w:rsid w:val="00A07A41"/>
    <w:rsid w:val="00A101CC"/>
    <w:rsid w:val="00A10738"/>
    <w:rsid w:val="00A1112F"/>
    <w:rsid w:val="00A1151D"/>
    <w:rsid w:val="00A11B70"/>
    <w:rsid w:val="00A11F1E"/>
    <w:rsid w:val="00A1246F"/>
    <w:rsid w:val="00A12A9B"/>
    <w:rsid w:val="00A12DDC"/>
    <w:rsid w:val="00A12F68"/>
    <w:rsid w:val="00A1306A"/>
    <w:rsid w:val="00A130C9"/>
    <w:rsid w:val="00A13815"/>
    <w:rsid w:val="00A13C4B"/>
    <w:rsid w:val="00A14313"/>
    <w:rsid w:val="00A14E7E"/>
    <w:rsid w:val="00A14FC6"/>
    <w:rsid w:val="00A15390"/>
    <w:rsid w:val="00A15944"/>
    <w:rsid w:val="00A15BB5"/>
    <w:rsid w:val="00A1729B"/>
    <w:rsid w:val="00A17612"/>
    <w:rsid w:val="00A176B3"/>
    <w:rsid w:val="00A17D0A"/>
    <w:rsid w:val="00A20114"/>
    <w:rsid w:val="00A2067C"/>
    <w:rsid w:val="00A21ED6"/>
    <w:rsid w:val="00A220C5"/>
    <w:rsid w:val="00A22110"/>
    <w:rsid w:val="00A234AF"/>
    <w:rsid w:val="00A2350A"/>
    <w:rsid w:val="00A2390A"/>
    <w:rsid w:val="00A23E61"/>
    <w:rsid w:val="00A2459D"/>
    <w:rsid w:val="00A24878"/>
    <w:rsid w:val="00A248C2"/>
    <w:rsid w:val="00A24F7E"/>
    <w:rsid w:val="00A253F3"/>
    <w:rsid w:val="00A254F9"/>
    <w:rsid w:val="00A25C74"/>
    <w:rsid w:val="00A26426"/>
    <w:rsid w:val="00A26833"/>
    <w:rsid w:val="00A26907"/>
    <w:rsid w:val="00A26C08"/>
    <w:rsid w:val="00A271EC"/>
    <w:rsid w:val="00A30003"/>
    <w:rsid w:val="00A30067"/>
    <w:rsid w:val="00A3028C"/>
    <w:rsid w:val="00A307C7"/>
    <w:rsid w:val="00A31183"/>
    <w:rsid w:val="00A31563"/>
    <w:rsid w:val="00A319AB"/>
    <w:rsid w:val="00A3201A"/>
    <w:rsid w:val="00A32F84"/>
    <w:rsid w:val="00A3312F"/>
    <w:rsid w:val="00A3374D"/>
    <w:rsid w:val="00A33A73"/>
    <w:rsid w:val="00A33DE8"/>
    <w:rsid w:val="00A34682"/>
    <w:rsid w:val="00A352CE"/>
    <w:rsid w:val="00A36D8D"/>
    <w:rsid w:val="00A402C1"/>
    <w:rsid w:val="00A40C1B"/>
    <w:rsid w:val="00A41550"/>
    <w:rsid w:val="00A41789"/>
    <w:rsid w:val="00A435B6"/>
    <w:rsid w:val="00A44377"/>
    <w:rsid w:val="00A4448D"/>
    <w:rsid w:val="00A444C2"/>
    <w:rsid w:val="00A44745"/>
    <w:rsid w:val="00A44FF9"/>
    <w:rsid w:val="00A46089"/>
    <w:rsid w:val="00A46438"/>
    <w:rsid w:val="00A4660E"/>
    <w:rsid w:val="00A46F66"/>
    <w:rsid w:val="00A4719B"/>
    <w:rsid w:val="00A473EE"/>
    <w:rsid w:val="00A477B9"/>
    <w:rsid w:val="00A500F9"/>
    <w:rsid w:val="00A50203"/>
    <w:rsid w:val="00A51EEB"/>
    <w:rsid w:val="00A52130"/>
    <w:rsid w:val="00A52184"/>
    <w:rsid w:val="00A52EBD"/>
    <w:rsid w:val="00A53FAE"/>
    <w:rsid w:val="00A55472"/>
    <w:rsid w:val="00A55A9D"/>
    <w:rsid w:val="00A5623E"/>
    <w:rsid w:val="00A56D26"/>
    <w:rsid w:val="00A57CC1"/>
    <w:rsid w:val="00A612EE"/>
    <w:rsid w:val="00A61406"/>
    <w:rsid w:val="00A61422"/>
    <w:rsid w:val="00A61DF2"/>
    <w:rsid w:val="00A623C5"/>
    <w:rsid w:val="00A647B6"/>
    <w:rsid w:val="00A648ED"/>
    <w:rsid w:val="00A65109"/>
    <w:rsid w:val="00A65430"/>
    <w:rsid w:val="00A6594C"/>
    <w:rsid w:val="00A66049"/>
    <w:rsid w:val="00A668E5"/>
    <w:rsid w:val="00A675AF"/>
    <w:rsid w:val="00A67A9A"/>
    <w:rsid w:val="00A7064C"/>
    <w:rsid w:val="00A70BEE"/>
    <w:rsid w:val="00A716E4"/>
    <w:rsid w:val="00A71937"/>
    <w:rsid w:val="00A7257A"/>
    <w:rsid w:val="00A736E4"/>
    <w:rsid w:val="00A73C35"/>
    <w:rsid w:val="00A75B40"/>
    <w:rsid w:val="00A768FD"/>
    <w:rsid w:val="00A76B63"/>
    <w:rsid w:val="00A77716"/>
    <w:rsid w:val="00A779C8"/>
    <w:rsid w:val="00A8101C"/>
    <w:rsid w:val="00A81BB0"/>
    <w:rsid w:val="00A81C04"/>
    <w:rsid w:val="00A81EA9"/>
    <w:rsid w:val="00A82381"/>
    <w:rsid w:val="00A8313A"/>
    <w:rsid w:val="00A83BAF"/>
    <w:rsid w:val="00A83D54"/>
    <w:rsid w:val="00A8433B"/>
    <w:rsid w:val="00A84AD2"/>
    <w:rsid w:val="00A85C55"/>
    <w:rsid w:val="00A86005"/>
    <w:rsid w:val="00A867A3"/>
    <w:rsid w:val="00A86D20"/>
    <w:rsid w:val="00A86F9A"/>
    <w:rsid w:val="00A8783F"/>
    <w:rsid w:val="00A90208"/>
    <w:rsid w:val="00A90860"/>
    <w:rsid w:val="00A9094E"/>
    <w:rsid w:val="00A90FF1"/>
    <w:rsid w:val="00A9100D"/>
    <w:rsid w:val="00A91026"/>
    <w:rsid w:val="00A91462"/>
    <w:rsid w:val="00A917E0"/>
    <w:rsid w:val="00A925C5"/>
    <w:rsid w:val="00A925E2"/>
    <w:rsid w:val="00A93C26"/>
    <w:rsid w:val="00A9490F"/>
    <w:rsid w:val="00A949C0"/>
    <w:rsid w:val="00A94E73"/>
    <w:rsid w:val="00A95151"/>
    <w:rsid w:val="00A9585B"/>
    <w:rsid w:val="00A9610D"/>
    <w:rsid w:val="00A97257"/>
    <w:rsid w:val="00AA03AB"/>
    <w:rsid w:val="00AA0A03"/>
    <w:rsid w:val="00AA15A6"/>
    <w:rsid w:val="00AA17E9"/>
    <w:rsid w:val="00AA2580"/>
    <w:rsid w:val="00AA4AD0"/>
    <w:rsid w:val="00AA6C4F"/>
    <w:rsid w:val="00AB00BE"/>
    <w:rsid w:val="00AB0781"/>
    <w:rsid w:val="00AB1059"/>
    <w:rsid w:val="00AB26DB"/>
    <w:rsid w:val="00AB34D2"/>
    <w:rsid w:val="00AB3CBB"/>
    <w:rsid w:val="00AB4959"/>
    <w:rsid w:val="00AB4E8E"/>
    <w:rsid w:val="00AB4F99"/>
    <w:rsid w:val="00AB5525"/>
    <w:rsid w:val="00AB55F0"/>
    <w:rsid w:val="00AB57DE"/>
    <w:rsid w:val="00AB5981"/>
    <w:rsid w:val="00AB6A52"/>
    <w:rsid w:val="00AB7CB7"/>
    <w:rsid w:val="00AB7EAA"/>
    <w:rsid w:val="00AC0770"/>
    <w:rsid w:val="00AC0A38"/>
    <w:rsid w:val="00AC0B7C"/>
    <w:rsid w:val="00AC0EF4"/>
    <w:rsid w:val="00AC156A"/>
    <w:rsid w:val="00AC162E"/>
    <w:rsid w:val="00AC1AA4"/>
    <w:rsid w:val="00AC2326"/>
    <w:rsid w:val="00AC331E"/>
    <w:rsid w:val="00AC3787"/>
    <w:rsid w:val="00AC48C4"/>
    <w:rsid w:val="00AC53EC"/>
    <w:rsid w:val="00AC548F"/>
    <w:rsid w:val="00AC57A1"/>
    <w:rsid w:val="00AC5B1A"/>
    <w:rsid w:val="00AC5E7E"/>
    <w:rsid w:val="00AC6399"/>
    <w:rsid w:val="00AC6636"/>
    <w:rsid w:val="00AC7327"/>
    <w:rsid w:val="00AC740B"/>
    <w:rsid w:val="00AC77FF"/>
    <w:rsid w:val="00AD0B15"/>
    <w:rsid w:val="00AD1173"/>
    <w:rsid w:val="00AD218A"/>
    <w:rsid w:val="00AD2B00"/>
    <w:rsid w:val="00AD2EE3"/>
    <w:rsid w:val="00AD3202"/>
    <w:rsid w:val="00AD3A43"/>
    <w:rsid w:val="00AD4C88"/>
    <w:rsid w:val="00AD4F5B"/>
    <w:rsid w:val="00AD53D6"/>
    <w:rsid w:val="00AD5882"/>
    <w:rsid w:val="00AD5C87"/>
    <w:rsid w:val="00AD6F6C"/>
    <w:rsid w:val="00AD7104"/>
    <w:rsid w:val="00AE0FA3"/>
    <w:rsid w:val="00AE0FB5"/>
    <w:rsid w:val="00AE129D"/>
    <w:rsid w:val="00AE1F65"/>
    <w:rsid w:val="00AE2AC3"/>
    <w:rsid w:val="00AE2BD9"/>
    <w:rsid w:val="00AE3085"/>
    <w:rsid w:val="00AE37A6"/>
    <w:rsid w:val="00AE3EA0"/>
    <w:rsid w:val="00AE470A"/>
    <w:rsid w:val="00AE4F40"/>
    <w:rsid w:val="00AE4FEF"/>
    <w:rsid w:val="00AE51D5"/>
    <w:rsid w:val="00AE5685"/>
    <w:rsid w:val="00AE578E"/>
    <w:rsid w:val="00AE57FD"/>
    <w:rsid w:val="00AE653E"/>
    <w:rsid w:val="00AE7A41"/>
    <w:rsid w:val="00AF0D78"/>
    <w:rsid w:val="00AF1F78"/>
    <w:rsid w:val="00AF23A7"/>
    <w:rsid w:val="00AF2474"/>
    <w:rsid w:val="00AF3180"/>
    <w:rsid w:val="00AF373B"/>
    <w:rsid w:val="00AF38A6"/>
    <w:rsid w:val="00AF3918"/>
    <w:rsid w:val="00AF4A4D"/>
    <w:rsid w:val="00AF5527"/>
    <w:rsid w:val="00AF59DB"/>
    <w:rsid w:val="00AF5AA1"/>
    <w:rsid w:val="00AF7281"/>
    <w:rsid w:val="00AF7428"/>
    <w:rsid w:val="00B003B6"/>
    <w:rsid w:val="00B00D0F"/>
    <w:rsid w:val="00B018BE"/>
    <w:rsid w:val="00B019B3"/>
    <w:rsid w:val="00B019F8"/>
    <w:rsid w:val="00B023C8"/>
    <w:rsid w:val="00B02531"/>
    <w:rsid w:val="00B02D16"/>
    <w:rsid w:val="00B034BE"/>
    <w:rsid w:val="00B036F7"/>
    <w:rsid w:val="00B0486F"/>
    <w:rsid w:val="00B0555E"/>
    <w:rsid w:val="00B0587E"/>
    <w:rsid w:val="00B05A7E"/>
    <w:rsid w:val="00B05E35"/>
    <w:rsid w:val="00B0678F"/>
    <w:rsid w:val="00B07160"/>
    <w:rsid w:val="00B07E01"/>
    <w:rsid w:val="00B100DB"/>
    <w:rsid w:val="00B104F6"/>
    <w:rsid w:val="00B10EA6"/>
    <w:rsid w:val="00B11E7F"/>
    <w:rsid w:val="00B1275A"/>
    <w:rsid w:val="00B13522"/>
    <w:rsid w:val="00B14583"/>
    <w:rsid w:val="00B1466E"/>
    <w:rsid w:val="00B1580B"/>
    <w:rsid w:val="00B15E1C"/>
    <w:rsid w:val="00B2107E"/>
    <w:rsid w:val="00B214FE"/>
    <w:rsid w:val="00B217F0"/>
    <w:rsid w:val="00B22565"/>
    <w:rsid w:val="00B2285F"/>
    <w:rsid w:val="00B22BD3"/>
    <w:rsid w:val="00B22DF5"/>
    <w:rsid w:val="00B22E02"/>
    <w:rsid w:val="00B23548"/>
    <w:rsid w:val="00B23B5C"/>
    <w:rsid w:val="00B23F71"/>
    <w:rsid w:val="00B26AB2"/>
    <w:rsid w:val="00B272B1"/>
    <w:rsid w:val="00B31894"/>
    <w:rsid w:val="00B31AB1"/>
    <w:rsid w:val="00B31C6E"/>
    <w:rsid w:val="00B330C7"/>
    <w:rsid w:val="00B33D95"/>
    <w:rsid w:val="00B34A5E"/>
    <w:rsid w:val="00B3597A"/>
    <w:rsid w:val="00B362F9"/>
    <w:rsid w:val="00B36DAE"/>
    <w:rsid w:val="00B37171"/>
    <w:rsid w:val="00B37805"/>
    <w:rsid w:val="00B4090A"/>
    <w:rsid w:val="00B41A57"/>
    <w:rsid w:val="00B41FF5"/>
    <w:rsid w:val="00B425DD"/>
    <w:rsid w:val="00B42AAF"/>
    <w:rsid w:val="00B42E2C"/>
    <w:rsid w:val="00B436DD"/>
    <w:rsid w:val="00B439E2"/>
    <w:rsid w:val="00B4444F"/>
    <w:rsid w:val="00B451CC"/>
    <w:rsid w:val="00B45C1C"/>
    <w:rsid w:val="00B4603F"/>
    <w:rsid w:val="00B46B6A"/>
    <w:rsid w:val="00B46F6D"/>
    <w:rsid w:val="00B50C2D"/>
    <w:rsid w:val="00B518C9"/>
    <w:rsid w:val="00B523DC"/>
    <w:rsid w:val="00B530F1"/>
    <w:rsid w:val="00B54E9E"/>
    <w:rsid w:val="00B56476"/>
    <w:rsid w:val="00B56D56"/>
    <w:rsid w:val="00B57B99"/>
    <w:rsid w:val="00B6065E"/>
    <w:rsid w:val="00B60F42"/>
    <w:rsid w:val="00B6298D"/>
    <w:rsid w:val="00B62B7E"/>
    <w:rsid w:val="00B63880"/>
    <w:rsid w:val="00B63C71"/>
    <w:rsid w:val="00B64424"/>
    <w:rsid w:val="00B6455A"/>
    <w:rsid w:val="00B651D9"/>
    <w:rsid w:val="00B65B59"/>
    <w:rsid w:val="00B6626D"/>
    <w:rsid w:val="00B66F2D"/>
    <w:rsid w:val="00B671ED"/>
    <w:rsid w:val="00B67506"/>
    <w:rsid w:val="00B6791F"/>
    <w:rsid w:val="00B67934"/>
    <w:rsid w:val="00B67968"/>
    <w:rsid w:val="00B700A4"/>
    <w:rsid w:val="00B706EF"/>
    <w:rsid w:val="00B707C9"/>
    <w:rsid w:val="00B71318"/>
    <w:rsid w:val="00B714D4"/>
    <w:rsid w:val="00B71A56"/>
    <w:rsid w:val="00B71A57"/>
    <w:rsid w:val="00B71FB4"/>
    <w:rsid w:val="00B72155"/>
    <w:rsid w:val="00B736FC"/>
    <w:rsid w:val="00B74061"/>
    <w:rsid w:val="00B742A2"/>
    <w:rsid w:val="00B742D0"/>
    <w:rsid w:val="00B74BD3"/>
    <w:rsid w:val="00B750B8"/>
    <w:rsid w:val="00B75CCA"/>
    <w:rsid w:val="00B766FA"/>
    <w:rsid w:val="00B772DD"/>
    <w:rsid w:val="00B77ABC"/>
    <w:rsid w:val="00B805FB"/>
    <w:rsid w:val="00B80C2B"/>
    <w:rsid w:val="00B82CB7"/>
    <w:rsid w:val="00B83274"/>
    <w:rsid w:val="00B84BC6"/>
    <w:rsid w:val="00B861A0"/>
    <w:rsid w:val="00B861EC"/>
    <w:rsid w:val="00B862D7"/>
    <w:rsid w:val="00B87171"/>
    <w:rsid w:val="00B875B0"/>
    <w:rsid w:val="00B87AA3"/>
    <w:rsid w:val="00B90001"/>
    <w:rsid w:val="00B9039F"/>
    <w:rsid w:val="00B90467"/>
    <w:rsid w:val="00B92028"/>
    <w:rsid w:val="00B92142"/>
    <w:rsid w:val="00B92661"/>
    <w:rsid w:val="00B930A2"/>
    <w:rsid w:val="00B93AF6"/>
    <w:rsid w:val="00B9429B"/>
    <w:rsid w:val="00B949BE"/>
    <w:rsid w:val="00B94B4B"/>
    <w:rsid w:val="00B95710"/>
    <w:rsid w:val="00B9651A"/>
    <w:rsid w:val="00BA0693"/>
    <w:rsid w:val="00BA121C"/>
    <w:rsid w:val="00BA2A97"/>
    <w:rsid w:val="00BA330B"/>
    <w:rsid w:val="00BA40E9"/>
    <w:rsid w:val="00BA46D6"/>
    <w:rsid w:val="00BA5787"/>
    <w:rsid w:val="00BA5D91"/>
    <w:rsid w:val="00BA613B"/>
    <w:rsid w:val="00BA662D"/>
    <w:rsid w:val="00BA783A"/>
    <w:rsid w:val="00BB01BF"/>
    <w:rsid w:val="00BB04C9"/>
    <w:rsid w:val="00BB10CA"/>
    <w:rsid w:val="00BB1964"/>
    <w:rsid w:val="00BB1E3C"/>
    <w:rsid w:val="00BB2530"/>
    <w:rsid w:val="00BB3E3E"/>
    <w:rsid w:val="00BB4742"/>
    <w:rsid w:val="00BB4FA7"/>
    <w:rsid w:val="00BB5CB4"/>
    <w:rsid w:val="00BB6762"/>
    <w:rsid w:val="00BB76BC"/>
    <w:rsid w:val="00BC05CA"/>
    <w:rsid w:val="00BC06B9"/>
    <w:rsid w:val="00BC0906"/>
    <w:rsid w:val="00BC1C05"/>
    <w:rsid w:val="00BC20E4"/>
    <w:rsid w:val="00BC2592"/>
    <w:rsid w:val="00BC34B7"/>
    <w:rsid w:val="00BC47F9"/>
    <w:rsid w:val="00BC4B01"/>
    <w:rsid w:val="00BC4B84"/>
    <w:rsid w:val="00BC51F0"/>
    <w:rsid w:val="00BC57F6"/>
    <w:rsid w:val="00BC5DFD"/>
    <w:rsid w:val="00BC5ED0"/>
    <w:rsid w:val="00BC6356"/>
    <w:rsid w:val="00BC6697"/>
    <w:rsid w:val="00BC710C"/>
    <w:rsid w:val="00BC72B1"/>
    <w:rsid w:val="00BD013C"/>
    <w:rsid w:val="00BD0A50"/>
    <w:rsid w:val="00BD1563"/>
    <w:rsid w:val="00BD160A"/>
    <w:rsid w:val="00BD1812"/>
    <w:rsid w:val="00BD2237"/>
    <w:rsid w:val="00BD2417"/>
    <w:rsid w:val="00BD42F3"/>
    <w:rsid w:val="00BD4880"/>
    <w:rsid w:val="00BD4BA7"/>
    <w:rsid w:val="00BD4F51"/>
    <w:rsid w:val="00BD5FE7"/>
    <w:rsid w:val="00BD6936"/>
    <w:rsid w:val="00BE1481"/>
    <w:rsid w:val="00BE2BA0"/>
    <w:rsid w:val="00BE3C75"/>
    <w:rsid w:val="00BE5F77"/>
    <w:rsid w:val="00BE6412"/>
    <w:rsid w:val="00BE6899"/>
    <w:rsid w:val="00BE6D96"/>
    <w:rsid w:val="00BE720E"/>
    <w:rsid w:val="00BE7438"/>
    <w:rsid w:val="00BF03C3"/>
    <w:rsid w:val="00BF0EDA"/>
    <w:rsid w:val="00BF1013"/>
    <w:rsid w:val="00BF14E8"/>
    <w:rsid w:val="00BF1A3A"/>
    <w:rsid w:val="00BF234C"/>
    <w:rsid w:val="00BF2E4A"/>
    <w:rsid w:val="00BF3CC1"/>
    <w:rsid w:val="00BF4662"/>
    <w:rsid w:val="00BF5CB7"/>
    <w:rsid w:val="00BF645C"/>
    <w:rsid w:val="00BF738D"/>
    <w:rsid w:val="00BF7894"/>
    <w:rsid w:val="00BF7BB3"/>
    <w:rsid w:val="00BF7C29"/>
    <w:rsid w:val="00C00195"/>
    <w:rsid w:val="00C00438"/>
    <w:rsid w:val="00C00618"/>
    <w:rsid w:val="00C00722"/>
    <w:rsid w:val="00C015C2"/>
    <w:rsid w:val="00C01988"/>
    <w:rsid w:val="00C021FD"/>
    <w:rsid w:val="00C0240D"/>
    <w:rsid w:val="00C02990"/>
    <w:rsid w:val="00C029CB"/>
    <w:rsid w:val="00C03190"/>
    <w:rsid w:val="00C04BDA"/>
    <w:rsid w:val="00C060F2"/>
    <w:rsid w:val="00C065D9"/>
    <w:rsid w:val="00C06F2D"/>
    <w:rsid w:val="00C073F1"/>
    <w:rsid w:val="00C10682"/>
    <w:rsid w:val="00C10A2B"/>
    <w:rsid w:val="00C115A3"/>
    <w:rsid w:val="00C1237C"/>
    <w:rsid w:val="00C12B7C"/>
    <w:rsid w:val="00C14080"/>
    <w:rsid w:val="00C144F7"/>
    <w:rsid w:val="00C14609"/>
    <w:rsid w:val="00C14A52"/>
    <w:rsid w:val="00C14AA1"/>
    <w:rsid w:val="00C173A2"/>
    <w:rsid w:val="00C17405"/>
    <w:rsid w:val="00C214B7"/>
    <w:rsid w:val="00C242B5"/>
    <w:rsid w:val="00C24B9A"/>
    <w:rsid w:val="00C25029"/>
    <w:rsid w:val="00C2535B"/>
    <w:rsid w:val="00C25FB4"/>
    <w:rsid w:val="00C26EB4"/>
    <w:rsid w:val="00C26FAC"/>
    <w:rsid w:val="00C2727E"/>
    <w:rsid w:val="00C27F7A"/>
    <w:rsid w:val="00C30FE2"/>
    <w:rsid w:val="00C31E22"/>
    <w:rsid w:val="00C3266D"/>
    <w:rsid w:val="00C33158"/>
    <w:rsid w:val="00C3372C"/>
    <w:rsid w:val="00C34E14"/>
    <w:rsid w:val="00C34E82"/>
    <w:rsid w:val="00C34F9B"/>
    <w:rsid w:val="00C365CC"/>
    <w:rsid w:val="00C36F77"/>
    <w:rsid w:val="00C374B3"/>
    <w:rsid w:val="00C407DB"/>
    <w:rsid w:val="00C40A64"/>
    <w:rsid w:val="00C40FED"/>
    <w:rsid w:val="00C412A4"/>
    <w:rsid w:val="00C418AC"/>
    <w:rsid w:val="00C420B2"/>
    <w:rsid w:val="00C43DCE"/>
    <w:rsid w:val="00C44BA1"/>
    <w:rsid w:val="00C44FBA"/>
    <w:rsid w:val="00C45707"/>
    <w:rsid w:val="00C45939"/>
    <w:rsid w:val="00C462A6"/>
    <w:rsid w:val="00C46F12"/>
    <w:rsid w:val="00C4768C"/>
    <w:rsid w:val="00C47AE2"/>
    <w:rsid w:val="00C508D5"/>
    <w:rsid w:val="00C51467"/>
    <w:rsid w:val="00C5180C"/>
    <w:rsid w:val="00C5284C"/>
    <w:rsid w:val="00C54959"/>
    <w:rsid w:val="00C54C72"/>
    <w:rsid w:val="00C54FB2"/>
    <w:rsid w:val="00C551A4"/>
    <w:rsid w:val="00C55B0A"/>
    <w:rsid w:val="00C55B60"/>
    <w:rsid w:val="00C560AB"/>
    <w:rsid w:val="00C57148"/>
    <w:rsid w:val="00C5768A"/>
    <w:rsid w:val="00C57698"/>
    <w:rsid w:val="00C60CE2"/>
    <w:rsid w:val="00C61068"/>
    <w:rsid w:val="00C6226D"/>
    <w:rsid w:val="00C6249F"/>
    <w:rsid w:val="00C624BD"/>
    <w:rsid w:val="00C62853"/>
    <w:rsid w:val="00C6419A"/>
    <w:rsid w:val="00C65065"/>
    <w:rsid w:val="00C65343"/>
    <w:rsid w:val="00C666DD"/>
    <w:rsid w:val="00C6699A"/>
    <w:rsid w:val="00C66BBA"/>
    <w:rsid w:val="00C670F2"/>
    <w:rsid w:val="00C67DCE"/>
    <w:rsid w:val="00C71127"/>
    <w:rsid w:val="00C719FA"/>
    <w:rsid w:val="00C71F68"/>
    <w:rsid w:val="00C725D3"/>
    <w:rsid w:val="00C727E0"/>
    <w:rsid w:val="00C7357F"/>
    <w:rsid w:val="00C736BB"/>
    <w:rsid w:val="00C73F27"/>
    <w:rsid w:val="00C7549A"/>
    <w:rsid w:val="00C77F40"/>
    <w:rsid w:val="00C77F82"/>
    <w:rsid w:val="00C815E5"/>
    <w:rsid w:val="00C82045"/>
    <w:rsid w:val="00C82B49"/>
    <w:rsid w:val="00C834C7"/>
    <w:rsid w:val="00C83E9F"/>
    <w:rsid w:val="00C84F91"/>
    <w:rsid w:val="00C85208"/>
    <w:rsid w:val="00C85E45"/>
    <w:rsid w:val="00C86A61"/>
    <w:rsid w:val="00C86D2A"/>
    <w:rsid w:val="00C90A42"/>
    <w:rsid w:val="00C91A1C"/>
    <w:rsid w:val="00C91A68"/>
    <w:rsid w:val="00C91D24"/>
    <w:rsid w:val="00C929FC"/>
    <w:rsid w:val="00C92F64"/>
    <w:rsid w:val="00C932B8"/>
    <w:rsid w:val="00C93FE9"/>
    <w:rsid w:val="00C94821"/>
    <w:rsid w:val="00C954C8"/>
    <w:rsid w:val="00C97AA2"/>
    <w:rsid w:val="00C97D95"/>
    <w:rsid w:val="00C97F4A"/>
    <w:rsid w:val="00CA0A90"/>
    <w:rsid w:val="00CA14B4"/>
    <w:rsid w:val="00CA1963"/>
    <w:rsid w:val="00CA1C7C"/>
    <w:rsid w:val="00CA37C3"/>
    <w:rsid w:val="00CA3D08"/>
    <w:rsid w:val="00CA488E"/>
    <w:rsid w:val="00CA4DB1"/>
    <w:rsid w:val="00CA648B"/>
    <w:rsid w:val="00CA6544"/>
    <w:rsid w:val="00CA6D46"/>
    <w:rsid w:val="00CA75B1"/>
    <w:rsid w:val="00CA7726"/>
    <w:rsid w:val="00CB0D3D"/>
    <w:rsid w:val="00CB0FEB"/>
    <w:rsid w:val="00CB11FA"/>
    <w:rsid w:val="00CB1D54"/>
    <w:rsid w:val="00CB3CCB"/>
    <w:rsid w:val="00CB3D50"/>
    <w:rsid w:val="00CB4AD3"/>
    <w:rsid w:val="00CB55B1"/>
    <w:rsid w:val="00CB71E0"/>
    <w:rsid w:val="00CB7AA1"/>
    <w:rsid w:val="00CC18B2"/>
    <w:rsid w:val="00CC1D5C"/>
    <w:rsid w:val="00CC28BD"/>
    <w:rsid w:val="00CC3B16"/>
    <w:rsid w:val="00CC3EC6"/>
    <w:rsid w:val="00CC4980"/>
    <w:rsid w:val="00CC4C74"/>
    <w:rsid w:val="00CC5432"/>
    <w:rsid w:val="00CC590D"/>
    <w:rsid w:val="00CC659F"/>
    <w:rsid w:val="00CD0B08"/>
    <w:rsid w:val="00CD11B1"/>
    <w:rsid w:val="00CD14BF"/>
    <w:rsid w:val="00CD2A6D"/>
    <w:rsid w:val="00CD2B2C"/>
    <w:rsid w:val="00CD4839"/>
    <w:rsid w:val="00CD4B5D"/>
    <w:rsid w:val="00CD4BC8"/>
    <w:rsid w:val="00CD7B81"/>
    <w:rsid w:val="00CD7C61"/>
    <w:rsid w:val="00CE0D36"/>
    <w:rsid w:val="00CE0DDE"/>
    <w:rsid w:val="00CE10A4"/>
    <w:rsid w:val="00CE1122"/>
    <w:rsid w:val="00CE18AF"/>
    <w:rsid w:val="00CE1CCE"/>
    <w:rsid w:val="00CE21EF"/>
    <w:rsid w:val="00CE2C5B"/>
    <w:rsid w:val="00CE2DA5"/>
    <w:rsid w:val="00CE2EDE"/>
    <w:rsid w:val="00CE35F2"/>
    <w:rsid w:val="00CE434B"/>
    <w:rsid w:val="00CE495C"/>
    <w:rsid w:val="00CE5771"/>
    <w:rsid w:val="00CE57ED"/>
    <w:rsid w:val="00CE5826"/>
    <w:rsid w:val="00CE62C5"/>
    <w:rsid w:val="00CE6AD3"/>
    <w:rsid w:val="00CF016A"/>
    <w:rsid w:val="00CF1D79"/>
    <w:rsid w:val="00CF27A0"/>
    <w:rsid w:val="00CF2D8A"/>
    <w:rsid w:val="00CF32A7"/>
    <w:rsid w:val="00CF4460"/>
    <w:rsid w:val="00CF47FB"/>
    <w:rsid w:val="00CF6124"/>
    <w:rsid w:val="00CF6979"/>
    <w:rsid w:val="00D00FA0"/>
    <w:rsid w:val="00D01593"/>
    <w:rsid w:val="00D01703"/>
    <w:rsid w:val="00D01EB8"/>
    <w:rsid w:val="00D02A1B"/>
    <w:rsid w:val="00D02E24"/>
    <w:rsid w:val="00D0366C"/>
    <w:rsid w:val="00D036BB"/>
    <w:rsid w:val="00D03A98"/>
    <w:rsid w:val="00D03E77"/>
    <w:rsid w:val="00D04279"/>
    <w:rsid w:val="00D045D2"/>
    <w:rsid w:val="00D04DF7"/>
    <w:rsid w:val="00D04FB4"/>
    <w:rsid w:val="00D050C6"/>
    <w:rsid w:val="00D05459"/>
    <w:rsid w:val="00D0645E"/>
    <w:rsid w:val="00D070F5"/>
    <w:rsid w:val="00D07220"/>
    <w:rsid w:val="00D07777"/>
    <w:rsid w:val="00D07C42"/>
    <w:rsid w:val="00D10190"/>
    <w:rsid w:val="00D1076E"/>
    <w:rsid w:val="00D10817"/>
    <w:rsid w:val="00D10CA2"/>
    <w:rsid w:val="00D123A3"/>
    <w:rsid w:val="00D1273E"/>
    <w:rsid w:val="00D12AF0"/>
    <w:rsid w:val="00D1360B"/>
    <w:rsid w:val="00D13A8F"/>
    <w:rsid w:val="00D13C05"/>
    <w:rsid w:val="00D13E6F"/>
    <w:rsid w:val="00D14631"/>
    <w:rsid w:val="00D1502F"/>
    <w:rsid w:val="00D159FD"/>
    <w:rsid w:val="00D15BD3"/>
    <w:rsid w:val="00D1612A"/>
    <w:rsid w:val="00D16AF0"/>
    <w:rsid w:val="00D201E2"/>
    <w:rsid w:val="00D20F49"/>
    <w:rsid w:val="00D21498"/>
    <w:rsid w:val="00D227E6"/>
    <w:rsid w:val="00D228BA"/>
    <w:rsid w:val="00D24748"/>
    <w:rsid w:val="00D24D3F"/>
    <w:rsid w:val="00D24E71"/>
    <w:rsid w:val="00D24FBA"/>
    <w:rsid w:val="00D25256"/>
    <w:rsid w:val="00D2537C"/>
    <w:rsid w:val="00D25465"/>
    <w:rsid w:val="00D25FF8"/>
    <w:rsid w:val="00D2624C"/>
    <w:rsid w:val="00D266BC"/>
    <w:rsid w:val="00D2694D"/>
    <w:rsid w:val="00D26B4A"/>
    <w:rsid w:val="00D270C3"/>
    <w:rsid w:val="00D272D1"/>
    <w:rsid w:val="00D279C3"/>
    <w:rsid w:val="00D30445"/>
    <w:rsid w:val="00D3215E"/>
    <w:rsid w:val="00D321B5"/>
    <w:rsid w:val="00D32355"/>
    <w:rsid w:val="00D32A79"/>
    <w:rsid w:val="00D338ED"/>
    <w:rsid w:val="00D35D39"/>
    <w:rsid w:val="00D36339"/>
    <w:rsid w:val="00D373A9"/>
    <w:rsid w:val="00D373CB"/>
    <w:rsid w:val="00D3762E"/>
    <w:rsid w:val="00D37EF0"/>
    <w:rsid w:val="00D403C7"/>
    <w:rsid w:val="00D4064F"/>
    <w:rsid w:val="00D41AB3"/>
    <w:rsid w:val="00D41B75"/>
    <w:rsid w:val="00D41DF7"/>
    <w:rsid w:val="00D41F92"/>
    <w:rsid w:val="00D4248D"/>
    <w:rsid w:val="00D424B7"/>
    <w:rsid w:val="00D42AAA"/>
    <w:rsid w:val="00D43355"/>
    <w:rsid w:val="00D4350E"/>
    <w:rsid w:val="00D44052"/>
    <w:rsid w:val="00D44773"/>
    <w:rsid w:val="00D447E2"/>
    <w:rsid w:val="00D44A3A"/>
    <w:rsid w:val="00D45CA1"/>
    <w:rsid w:val="00D461BF"/>
    <w:rsid w:val="00D46A1E"/>
    <w:rsid w:val="00D46B43"/>
    <w:rsid w:val="00D478E6"/>
    <w:rsid w:val="00D47AEB"/>
    <w:rsid w:val="00D47B4D"/>
    <w:rsid w:val="00D507F5"/>
    <w:rsid w:val="00D508C7"/>
    <w:rsid w:val="00D50B79"/>
    <w:rsid w:val="00D50C3E"/>
    <w:rsid w:val="00D50D6A"/>
    <w:rsid w:val="00D50F60"/>
    <w:rsid w:val="00D52FAD"/>
    <w:rsid w:val="00D53AD5"/>
    <w:rsid w:val="00D54257"/>
    <w:rsid w:val="00D549D5"/>
    <w:rsid w:val="00D55D74"/>
    <w:rsid w:val="00D56837"/>
    <w:rsid w:val="00D56FD3"/>
    <w:rsid w:val="00D57498"/>
    <w:rsid w:val="00D57723"/>
    <w:rsid w:val="00D60FB6"/>
    <w:rsid w:val="00D6126B"/>
    <w:rsid w:val="00D62001"/>
    <w:rsid w:val="00D62007"/>
    <w:rsid w:val="00D630E8"/>
    <w:rsid w:val="00D63B00"/>
    <w:rsid w:val="00D63DD1"/>
    <w:rsid w:val="00D64B88"/>
    <w:rsid w:val="00D64DB0"/>
    <w:rsid w:val="00D65403"/>
    <w:rsid w:val="00D65ABE"/>
    <w:rsid w:val="00D664C8"/>
    <w:rsid w:val="00D67241"/>
    <w:rsid w:val="00D67C85"/>
    <w:rsid w:val="00D71080"/>
    <w:rsid w:val="00D71CC3"/>
    <w:rsid w:val="00D71F8A"/>
    <w:rsid w:val="00D71FFF"/>
    <w:rsid w:val="00D72430"/>
    <w:rsid w:val="00D73398"/>
    <w:rsid w:val="00D734C2"/>
    <w:rsid w:val="00D73F2F"/>
    <w:rsid w:val="00D749C8"/>
    <w:rsid w:val="00D751AD"/>
    <w:rsid w:val="00D7560B"/>
    <w:rsid w:val="00D75D6F"/>
    <w:rsid w:val="00D77446"/>
    <w:rsid w:val="00D80D0C"/>
    <w:rsid w:val="00D82206"/>
    <w:rsid w:val="00D82B89"/>
    <w:rsid w:val="00D83991"/>
    <w:rsid w:val="00D83D09"/>
    <w:rsid w:val="00D8551B"/>
    <w:rsid w:val="00D856E3"/>
    <w:rsid w:val="00D875A3"/>
    <w:rsid w:val="00D87A5E"/>
    <w:rsid w:val="00D87B98"/>
    <w:rsid w:val="00D87D13"/>
    <w:rsid w:val="00D9012A"/>
    <w:rsid w:val="00D902A2"/>
    <w:rsid w:val="00D909D1"/>
    <w:rsid w:val="00D90E0A"/>
    <w:rsid w:val="00D90F85"/>
    <w:rsid w:val="00D91876"/>
    <w:rsid w:val="00D93098"/>
    <w:rsid w:val="00D930D3"/>
    <w:rsid w:val="00D93A5E"/>
    <w:rsid w:val="00D93BB1"/>
    <w:rsid w:val="00D93C84"/>
    <w:rsid w:val="00D94A05"/>
    <w:rsid w:val="00D9507D"/>
    <w:rsid w:val="00D95E02"/>
    <w:rsid w:val="00D96E60"/>
    <w:rsid w:val="00D97803"/>
    <w:rsid w:val="00D97813"/>
    <w:rsid w:val="00D97BF3"/>
    <w:rsid w:val="00D97CB5"/>
    <w:rsid w:val="00DA171E"/>
    <w:rsid w:val="00DA1F58"/>
    <w:rsid w:val="00DA2499"/>
    <w:rsid w:val="00DA31AB"/>
    <w:rsid w:val="00DA3228"/>
    <w:rsid w:val="00DA3657"/>
    <w:rsid w:val="00DA4BEF"/>
    <w:rsid w:val="00DA5CEF"/>
    <w:rsid w:val="00DA6A08"/>
    <w:rsid w:val="00DA6D74"/>
    <w:rsid w:val="00DA71F3"/>
    <w:rsid w:val="00DA7447"/>
    <w:rsid w:val="00DA760B"/>
    <w:rsid w:val="00DA7A1C"/>
    <w:rsid w:val="00DA7D72"/>
    <w:rsid w:val="00DB1BB2"/>
    <w:rsid w:val="00DB2284"/>
    <w:rsid w:val="00DB322D"/>
    <w:rsid w:val="00DB3345"/>
    <w:rsid w:val="00DB37BA"/>
    <w:rsid w:val="00DB3C02"/>
    <w:rsid w:val="00DB3DDB"/>
    <w:rsid w:val="00DB43C2"/>
    <w:rsid w:val="00DB44B8"/>
    <w:rsid w:val="00DB4514"/>
    <w:rsid w:val="00DB4939"/>
    <w:rsid w:val="00DB4CEF"/>
    <w:rsid w:val="00DB4D0A"/>
    <w:rsid w:val="00DB4E32"/>
    <w:rsid w:val="00DB5145"/>
    <w:rsid w:val="00DB5820"/>
    <w:rsid w:val="00DB5855"/>
    <w:rsid w:val="00DB5E7C"/>
    <w:rsid w:val="00DB6EF6"/>
    <w:rsid w:val="00DB71F1"/>
    <w:rsid w:val="00DB75D3"/>
    <w:rsid w:val="00DB7F95"/>
    <w:rsid w:val="00DC0921"/>
    <w:rsid w:val="00DC0C83"/>
    <w:rsid w:val="00DC18F6"/>
    <w:rsid w:val="00DC1D02"/>
    <w:rsid w:val="00DC223D"/>
    <w:rsid w:val="00DC2A99"/>
    <w:rsid w:val="00DC2A9D"/>
    <w:rsid w:val="00DC4143"/>
    <w:rsid w:val="00DC4AE7"/>
    <w:rsid w:val="00DC6117"/>
    <w:rsid w:val="00DC74C5"/>
    <w:rsid w:val="00DC7780"/>
    <w:rsid w:val="00DC7C0E"/>
    <w:rsid w:val="00DD00DE"/>
    <w:rsid w:val="00DD0427"/>
    <w:rsid w:val="00DD0888"/>
    <w:rsid w:val="00DD0DB6"/>
    <w:rsid w:val="00DD0DF1"/>
    <w:rsid w:val="00DD14B3"/>
    <w:rsid w:val="00DD1ED8"/>
    <w:rsid w:val="00DD2266"/>
    <w:rsid w:val="00DD230A"/>
    <w:rsid w:val="00DD27BA"/>
    <w:rsid w:val="00DD2F7D"/>
    <w:rsid w:val="00DD3681"/>
    <w:rsid w:val="00DD3DDA"/>
    <w:rsid w:val="00DD526E"/>
    <w:rsid w:val="00DD5DB5"/>
    <w:rsid w:val="00DD605D"/>
    <w:rsid w:val="00DD6169"/>
    <w:rsid w:val="00DD640B"/>
    <w:rsid w:val="00DE087B"/>
    <w:rsid w:val="00DE0B16"/>
    <w:rsid w:val="00DE0D89"/>
    <w:rsid w:val="00DE14E4"/>
    <w:rsid w:val="00DE1F79"/>
    <w:rsid w:val="00DE2964"/>
    <w:rsid w:val="00DE2CBA"/>
    <w:rsid w:val="00DE38B9"/>
    <w:rsid w:val="00DE3B31"/>
    <w:rsid w:val="00DE3E46"/>
    <w:rsid w:val="00DE3F05"/>
    <w:rsid w:val="00DE4337"/>
    <w:rsid w:val="00DE47AC"/>
    <w:rsid w:val="00DF1CB4"/>
    <w:rsid w:val="00DF2B77"/>
    <w:rsid w:val="00DF447C"/>
    <w:rsid w:val="00DF47C2"/>
    <w:rsid w:val="00DF51FE"/>
    <w:rsid w:val="00DF5EF0"/>
    <w:rsid w:val="00DF6261"/>
    <w:rsid w:val="00DF6F35"/>
    <w:rsid w:val="00DF78B6"/>
    <w:rsid w:val="00DF7AD0"/>
    <w:rsid w:val="00DF7B49"/>
    <w:rsid w:val="00DF7C10"/>
    <w:rsid w:val="00DF7E0E"/>
    <w:rsid w:val="00DF7F57"/>
    <w:rsid w:val="00E011D8"/>
    <w:rsid w:val="00E01890"/>
    <w:rsid w:val="00E01978"/>
    <w:rsid w:val="00E0222F"/>
    <w:rsid w:val="00E038DB"/>
    <w:rsid w:val="00E045D1"/>
    <w:rsid w:val="00E055FB"/>
    <w:rsid w:val="00E06175"/>
    <w:rsid w:val="00E0655B"/>
    <w:rsid w:val="00E06E6C"/>
    <w:rsid w:val="00E070B0"/>
    <w:rsid w:val="00E07369"/>
    <w:rsid w:val="00E073D4"/>
    <w:rsid w:val="00E103E3"/>
    <w:rsid w:val="00E1070D"/>
    <w:rsid w:val="00E10E13"/>
    <w:rsid w:val="00E123EC"/>
    <w:rsid w:val="00E12464"/>
    <w:rsid w:val="00E1332C"/>
    <w:rsid w:val="00E13498"/>
    <w:rsid w:val="00E14063"/>
    <w:rsid w:val="00E14654"/>
    <w:rsid w:val="00E14A8F"/>
    <w:rsid w:val="00E15E82"/>
    <w:rsid w:val="00E16282"/>
    <w:rsid w:val="00E1697E"/>
    <w:rsid w:val="00E17296"/>
    <w:rsid w:val="00E2031B"/>
    <w:rsid w:val="00E2127D"/>
    <w:rsid w:val="00E21A09"/>
    <w:rsid w:val="00E21D5B"/>
    <w:rsid w:val="00E220A6"/>
    <w:rsid w:val="00E23A20"/>
    <w:rsid w:val="00E249B9"/>
    <w:rsid w:val="00E249E5"/>
    <w:rsid w:val="00E24D92"/>
    <w:rsid w:val="00E24E05"/>
    <w:rsid w:val="00E252D8"/>
    <w:rsid w:val="00E25394"/>
    <w:rsid w:val="00E26322"/>
    <w:rsid w:val="00E268D7"/>
    <w:rsid w:val="00E273AF"/>
    <w:rsid w:val="00E27511"/>
    <w:rsid w:val="00E27ADE"/>
    <w:rsid w:val="00E306A1"/>
    <w:rsid w:val="00E30981"/>
    <w:rsid w:val="00E310AA"/>
    <w:rsid w:val="00E31C1D"/>
    <w:rsid w:val="00E324FD"/>
    <w:rsid w:val="00E32C36"/>
    <w:rsid w:val="00E34B3E"/>
    <w:rsid w:val="00E356AD"/>
    <w:rsid w:val="00E35E23"/>
    <w:rsid w:val="00E37303"/>
    <w:rsid w:val="00E37C70"/>
    <w:rsid w:val="00E409DF"/>
    <w:rsid w:val="00E410B8"/>
    <w:rsid w:val="00E42003"/>
    <w:rsid w:val="00E43118"/>
    <w:rsid w:val="00E4456F"/>
    <w:rsid w:val="00E44926"/>
    <w:rsid w:val="00E45355"/>
    <w:rsid w:val="00E4549C"/>
    <w:rsid w:val="00E45916"/>
    <w:rsid w:val="00E45A19"/>
    <w:rsid w:val="00E46895"/>
    <w:rsid w:val="00E46B9E"/>
    <w:rsid w:val="00E4709E"/>
    <w:rsid w:val="00E470FD"/>
    <w:rsid w:val="00E477C1"/>
    <w:rsid w:val="00E47863"/>
    <w:rsid w:val="00E47C02"/>
    <w:rsid w:val="00E47CF2"/>
    <w:rsid w:val="00E50709"/>
    <w:rsid w:val="00E5086C"/>
    <w:rsid w:val="00E50DBF"/>
    <w:rsid w:val="00E51BF9"/>
    <w:rsid w:val="00E51E63"/>
    <w:rsid w:val="00E51F33"/>
    <w:rsid w:val="00E52C59"/>
    <w:rsid w:val="00E52F52"/>
    <w:rsid w:val="00E533BF"/>
    <w:rsid w:val="00E54828"/>
    <w:rsid w:val="00E54BBA"/>
    <w:rsid w:val="00E55481"/>
    <w:rsid w:val="00E55780"/>
    <w:rsid w:val="00E55AF7"/>
    <w:rsid w:val="00E55B98"/>
    <w:rsid w:val="00E564BE"/>
    <w:rsid w:val="00E56832"/>
    <w:rsid w:val="00E56EA7"/>
    <w:rsid w:val="00E57D35"/>
    <w:rsid w:val="00E6021C"/>
    <w:rsid w:val="00E61B3C"/>
    <w:rsid w:val="00E61D18"/>
    <w:rsid w:val="00E61DAB"/>
    <w:rsid w:val="00E638CE"/>
    <w:rsid w:val="00E63930"/>
    <w:rsid w:val="00E6403E"/>
    <w:rsid w:val="00E640A6"/>
    <w:rsid w:val="00E645DE"/>
    <w:rsid w:val="00E65825"/>
    <w:rsid w:val="00E671F9"/>
    <w:rsid w:val="00E70420"/>
    <w:rsid w:val="00E70CB1"/>
    <w:rsid w:val="00E727A9"/>
    <w:rsid w:val="00E7293E"/>
    <w:rsid w:val="00E72967"/>
    <w:rsid w:val="00E73387"/>
    <w:rsid w:val="00E73EB8"/>
    <w:rsid w:val="00E743FC"/>
    <w:rsid w:val="00E7528B"/>
    <w:rsid w:val="00E755B5"/>
    <w:rsid w:val="00E76844"/>
    <w:rsid w:val="00E76C4A"/>
    <w:rsid w:val="00E76F4A"/>
    <w:rsid w:val="00E774DF"/>
    <w:rsid w:val="00E7757A"/>
    <w:rsid w:val="00E80780"/>
    <w:rsid w:val="00E80B65"/>
    <w:rsid w:val="00E8148A"/>
    <w:rsid w:val="00E815A5"/>
    <w:rsid w:val="00E81CE8"/>
    <w:rsid w:val="00E8288A"/>
    <w:rsid w:val="00E8488F"/>
    <w:rsid w:val="00E84905"/>
    <w:rsid w:val="00E84FC5"/>
    <w:rsid w:val="00E85A7C"/>
    <w:rsid w:val="00E86356"/>
    <w:rsid w:val="00E86937"/>
    <w:rsid w:val="00E874CB"/>
    <w:rsid w:val="00E878B3"/>
    <w:rsid w:val="00E87D03"/>
    <w:rsid w:val="00E90A68"/>
    <w:rsid w:val="00E90E88"/>
    <w:rsid w:val="00E90FA7"/>
    <w:rsid w:val="00E91311"/>
    <w:rsid w:val="00E929ED"/>
    <w:rsid w:val="00E92BE5"/>
    <w:rsid w:val="00E92EFE"/>
    <w:rsid w:val="00E92F50"/>
    <w:rsid w:val="00E93631"/>
    <w:rsid w:val="00E9496E"/>
    <w:rsid w:val="00E94D17"/>
    <w:rsid w:val="00E95538"/>
    <w:rsid w:val="00E95E90"/>
    <w:rsid w:val="00E96F22"/>
    <w:rsid w:val="00E9711B"/>
    <w:rsid w:val="00E97D20"/>
    <w:rsid w:val="00EA0122"/>
    <w:rsid w:val="00EA127B"/>
    <w:rsid w:val="00EA15AA"/>
    <w:rsid w:val="00EA1625"/>
    <w:rsid w:val="00EA19EC"/>
    <w:rsid w:val="00EA1B7A"/>
    <w:rsid w:val="00EA2193"/>
    <w:rsid w:val="00EA23F7"/>
    <w:rsid w:val="00EA29D9"/>
    <w:rsid w:val="00EA32F4"/>
    <w:rsid w:val="00EA3503"/>
    <w:rsid w:val="00EA3FC9"/>
    <w:rsid w:val="00EA661B"/>
    <w:rsid w:val="00EA6B0F"/>
    <w:rsid w:val="00EA708C"/>
    <w:rsid w:val="00EB0291"/>
    <w:rsid w:val="00EB0332"/>
    <w:rsid w:val="00EB0519"/>
    <w:rsid w:val="00EB1EB3"/>
    <w:rsid w:val="00EB28A7"/>
    <w:rsid w:val="00EB32BF"/>
    <w:rsid w:val="00EB347B"/>
    <w:rsid w:val="00EB393F"/>
    <w:rsid w:val="00EB468F"/>
    <w:rsid w:val="00EB4D76"/>
    <w:rsid w:val="00EB4DB3"/>
    <w:rsid w:val="00EB5906"/>
    <w:rsid w:val="00EB5F9C"/>
    <w:rsid w:val="00EB6749"/>
    <w:rsid w:val="00EB6ED4"/>
    <w:rsid w:val="00EB7321"/>
    <w:rsid w:val="00EB7458"/>
    <w:rsid w:val="00EB7945"/>
    <w:rsid w:val="00EB7CA7"/>
    <w:rsid w:val="00EC02FD"/>
    <w:rsid w:val="00EC03F1"/>
    <w:rsid w:val="00EC0536"/>
    <w:rsid w:val="00EC10F6"/>
    <w:rsid w:val="00EC1480"/>
    <w:rsid w:val="00EC1F5A"/>
    <w:rsid w:val="00EC3428"/>
    <w:rsid w:val="00EC410B"/>
    <w:rsid w:val="00EC4AE0"/>
    <w:rsid w:val="00EC4DB5"/>
    <w:rsid w:val="00EC54E1"/>
    <w:rsid w:val="00EC58AA"/>
    <w:rsid w:val="00EC5B3D"/>
    <w:rsid w:val="00EC5BFA"/>
    <w:rsid w:val="00EC7D19"/>
    <w:rsid w:val="00ED11FE"/>
    <w:rsid w:val="00ED1420"/>
    <w:rsid w:val="00ED26D8"/>
    <w:rsid w:val="00ED2743"/>
    <w:rsid w:val="00ED39C4"/>
    <w:rsid w:val="00ED400F"/>
    <w:rsid w:val="00ED4F1C"/>
    <w:rsid w:val="00ED58E0"/>
    <w:rsid w:val="00ED5AE3"/>
    <w:rsid w:val="00ED5C02"/>
    <w:rsid w:val="00ED5D65"/>
    <w:rsid w:val="00ED5EF2"/>
    <w:rsid w:val="00ED6035"/>
    <w:rsid w:val="00ED6331"/>
    <w:rsid w:val="00ED6D4E"/>
    <w:rsid w:val="00ED7891"/>
    <w:rsid w:val="00ED7BAD"/>
    <w:rsid w:val="00EE054F"/>
    <w:rsid w:val="00EE095C"/>
    <w:rsid w:val="00EE0B68"/>
    <w:rsid w:val="00EE0D93"/>
    <w:rsid w:val="00EE1317"/>
    <w:rsid w:val="00EE14A7"/>
    <w:rsid w:val="00EE267D"/>
    <w:rsid w:val="00EE29EC"/>
    <w:rsid w:val="00EE2C78"/>
    <w:rsid w:val="00EE3239"/>
    <w:rsid w:val="00EE58F9"/>
    <w:rsid w:val="00EE5FD5"/>
    <w:rsid w:val="00EE6253"/>
    <w:rsid w:val="00EE6D10"/>
    <w:rsid w:val="00EE716E"/>
    <w:rsid w:val="00EE72AC"/>
    <w:rsid w:val="00EE76F8"/>
    <w:rsid w:val="00EE7DDF"/>
    <w:rsid w:val="00EF148B"/>
    <w:rsid w:val="00EF1779"/>
    <w:rsid w:val="00EF1B08"/>
    <w:rsid w:val="00EF2422"/>
    <w:rsid w:val="00EF2B2F"/>
    <w:rsid w:val="00EF307B"/>
    <w:rsid w:val="00EF35E0"/>
    <w:rsid w:val="00EF3C17"/>
    <w:rsid w:val="00EF4194"/>
    <w:rsid w:val="00EF5529"/>
    <w:rsid w:val="00EF64C6"/>
    <w:rsid w:val="00EF7852"/>
    <w:rsid w:val="00F0062C"/>
    <w:rsid w:val="00F00700"/>
    <w:rsid w:val="00F008E9"/>
    <w:rsid w:val="00F010DB"/>
    <w:rsid w:val="00F0142E"/>
    <w:rsid w:val="00F022DE"/>
    <w:rsid w:val="00F02923"/>
    <w:rsid w:val="00F02A97"/>
    <w:rsid w:val="00F02F24"/>
    <w:rsid w:val="00F03277"/>
    <w:rsid w:val="00F033B7"/>
    <w:rsid w:val="00F03AF3"/>
    <w:rsid w:val="00F03BEA"/>
    <w:rsid w:val="00F040AC"/>
    <w:rsid w:val="00F04330"/>
    <w:rsid w:val="00F04978"/>
    <w:rsid w:val="00F06410"/>
    <w:rsid w:val="00F06AC4"/>
    <w:rsid w:val="00F06C04"/>
    <w:rsid w:val="00F07D44"/>
    <w:rsid w:val="00F07F40"/>
    <w:rsid w:val="00F10031"/>
    <w:rsid w:val="00F101BD"/>
    <w:rsid w:val="00F10822"/>
    <w:rsid w:val="00F10ACE"/>
    <w:rsid w:val="00F11C7F"/>
    <w:rsid w:val="00F11F57"/>
    <w:rsid w:val="00F121A2"/>
    <w:rsid w:val="00F12AFF"/>
    <w:rsid w:val="00F12F31"/>
    <w:rsid w:val="00F133B9"/>
    <w:rsid w:val="00F13482"/>
    <w:rsid w:val="00F14331"/>
    <w:rsid w:val="00F14823"/>
    <w:rsid w:val="00F16E00"/>
    <w:rsid w:val="00F1789E"/>
    <w:rsid w:val="00F17B00"/>
    <w:rsid w:val="00F17BBF"/>
    <w:rsid w:val="00F20C83"/>
    <w:rsid w:val="00F21701"/>
    <w:rsid w:val="00F218A6"/>
    <w:rsid w:val="00F21B49"/>
    <w:rsid w:val="00F21D0F"/>
    <w:rsid w:val="00F2288C"/>
    <w:rsid w:val="00F23459"/>
    <w:rsid w:val="00F24640"/>
    <w:rsid w:val="00F26352"/>
    <w:rsid w:val="00F2715A"/>
    <w:rsid w:val="00F3181F"/>
    <w:rsid w:val="00F332CF"/>
    <w:rsid w:val="00F33F0B"/>
    <w:rsid w:val="00F34082"/>
    <w:rsid w:val="00F34412"/>
    <w:rsid w:val="00F344FC"/>
    <w:rsid w:val="00F34719"/>
    <w:rsid w:val="00F34ACE"/>
    <w:rsid w:val="00F34FD2"/>
    <w:rsid w:val="00F35211"/>
    <w:rsid w:val="00F35383"/>
    <w:rsid w:val="00F3687E"/>
    <w:rsid w:val="00F369C6"/>
    <w:rsid w:val="00F36DBB"/>
    <w:rsid w:val="00F373F2"/>
    <w:rsid w:val="00F37588"/>
    <w:rsid w:val="00F378A6"/>
    <w:rsid w:val="00F405CB"/>
    <w:rsid w:val="00F40BC1"/>
    <w:rsid w:val="00F419A4"/>
    <w:rsid w:val="00F42045"/>
    <w:rsid w:val="00F4399B"/>
    <w:rsid w:val="00F44878"/>
    <w:rsid w:val="00F44A26"/>
    <w:rsid w:val="00F44C90"/>
    <w:rsid w:val="00F45597"/>
    <w:rsid w:val="00F4668C"/>
    <w:rsid w:val="00F474CD"/>
    <w:rsid w:val="00F47CAD"/>
    <w:rsid w:val="00F47F62"/>
    <w:rsid w:val="00F5033D"/>
    <w:rsid w:val="00F50AA3"/>
    <w:rsid w:val="00F50B89"/>
    <w:rsid w:val="00F515EA"/>
    <w:rsid w:val="00F51BB4"/>
    <w:rsid w:val="00F51CB7"/>
    <w:rsid w:val="00F51F1E"/>
    <w:rsid w:val="00F5229D"/>
    <w:rsid w:val="00F531FD"/>
    <w:rsid w:val="00F5337D"/>
    <w:rsid w:val="00F53824"/>
    <w:rsid w:val="00F548F8"/>
    <w:rsid w:val="00F54DEF"/>
    <w:rsid w:val="00F55A17"/>
    <w:rsid w:val="00F55C03"/>
    <w:rsid w:val="00F56766"/>
    <w:rsid w:val="00F56CD6"/>
    <w:rsid w:val="00F605B3"/>
    <w:rsid w:val="00F6152C"/>
    <w:rsid w:val="00F61892"/>
    <w:rsid w:val="00F61B0F"/>
    <w:rsid w:val="00F61B77"/>
    <w:rsid w:val="00F62487"/>
    <w:rsid w:val="00F62C9A"/>
    <w:rsid w:val="00F63384"/>
    <w:rsid w:val="00F64834"/>
    <w:rsid w:val="00F653A5"/>
    <w:rsid w:val="00F658A4"/>
    <w:rsid w:val="00F67EC7"/>
    <w:rsid w:val="00F71622"/>
    <w:rsid w:val="00F71A94"/>
    <w:rsid w:val="00F726D2"/>
    <w:rsid w:val="00F72D7F"/>
    <w:rsid w:val="00F72F4D"/>
    <w:rsid w:val="00F73853"/>
    <w:rsid w:val="00F74121"/>
    <w:rsid w:val="00F764FF"/>
    <w:rsid w:val="00F803FA"/>
    <w:rsid w:val="00F80C89"/>
    <w:rsid w:val="00F80E29"/>
    <w:rsid w:val="00F81F5C"/>
    <w:rsid w:val="00F82752"/>
    <w:rsid w:val="00F82A62"/>
    <w:rsid w:val="00F82BEC"/>
    <w:rsid w:val="00F82D65"/>
    <w:rsid w:val="00F832D7"/>
    <w:rsid w:val="00F839E0"/>
    <w:rsid w:val="00F83D0C"/>
    <w:rsid w:val="00F85B5E"/>
    <w:rsid w:val="00F85C49"/>
    <w:rsid w:val="00F85C5F"/>
    <w:rsid w:val="00F860A7"/>
    <w:rsid w:val="00F876CB"/>
    <w:rsid w:val="00F879D1"/>
    <w:rsid w:val="00F90B97"/>
    <w:rsid w:val="00F9143C"/>
    <w:rsid w:val="00F920A3"/>
    <w:rsid w:val="00F93A33"/>
    <w:rsid w:val="00F93DF7"/>
    <w:rsid w:val="00F94991"/>
    <w:rsid w:val="00F95884"/>
    <w:rsid w:val="00F9694B"/>
    <w:rsid w:val="00F969C9"/>
    <w:rsid w:val="00F96ED2"/>
    <w:rsid w:val="00F975F3"/>
    <w:rsid w:val="00FA02C3"/>
    <w:rsid w:val="00FA030D"/>
    <w:rsid w:val="00FA15DC"/>
    <w:rsid w:val="00FA1BCD"/>
    <w:rsid w:val="00FA1E69"/>
    <w:rsid w:val="00FA24DD"/>
    <w:rsid w:val="00FA3664"/>
    <w:rsid w:val="00FA3996"/>
    <w:rsid w:val="00FA4474"/>
    <w:rsid w:val="00FA45D4"/>
    <w:rsid w:val="00FA48CF"/>
    <w:rsid w:val="00FA4B1B"/>
    <w:rsid w:val="00FA5AB3"/>
    <w:rsid w:val="00FA5BA4"/>
    <w:rsid w:val="00FA5EE1"/>
    <w:rsid w:val="00FA6458"/>
    <w:rsid w:val="00FA6E72"/>
    <w:rsid w:val="00FA7516"/>
    <w:rsid w:val="00FB19E5"/>
    <w:rsid w:val="00FB25E9"/>
    <w:rsid w:val="00FB2915"/>
    <w:rsid w:val="00FB2ABF"/>
    <w:rsid w:val="00FB3073"/>
    <w:rsid w:val="00FB39BA"/>
    <w:rsid w:val="00FB3B37"/>
    <w:rsid w:val="00FB3F9C"/>
    <w:rsid w:val="00FB5423"/>
    <w:rsid w:val="00FB6437"/>
    <w:rsid w:val="00FB64CC"/>
    <w:rsid w:val="00FB6DB8"/>
    <w:rsid w:val="00FB76E5"/>
    <w:rsid w:val="00FB7F0C"/>
    <w:rsid w:val="00FC012B"/>
    <w:rsid w:val="00FC06AA"/>
    <w:rsid w:val="00FC0F27"/>
    <w:rsid w:val="00FC175E"/>
    <w:rsid w:val="00FC18BF"/>
    <w:rsid w:val="00FC1F4F"/>
    <w:rsid w:val="00FC4D07"/>
    <w:rsid w:val="00FC59DA"/>
    <w:rsid w:val="00FC5C6F"/>
    <w:rsid w:val="00FC6076"/>
    <w:rsid w:val="00FC66DF"/>
    <w:rsid w:val="00FC712E"/>
    <w:rsid w:val="00FC7DBF"/>
    <w:rsid w:val="00FD05BA"/>
    <w:rsid w:val="00FD0F67"/>
    <w:rsid w:val="00FD0F69"/>
    <w:rsid w:val="00FD1E7B"/>
    <w:rsid w:val="00FD21E1"/>
    <w:rsid w:val="00FD2680"/>
    <w:rsid w:val="00FD2E49"/>
    <w:rsid w:val="00FD38D4"/>
    <w:rsid w:val="00FD40A1"/>
    <w:rsid w:val="00FE0B37"/>
    <w:rsid w:val="00FE1794"/>
    <w:rsid w:val="00FE20C9"/>
    <w:rsid w:val="00FE41C3"/>
    <w:rsid w:val="00FE4D4A"/>
    <w:rsid w:val="00FE4F81"/>
    <w:rsid w:val="00FE5F90"/>
    <w:rsid w:val="00FE683C"/>
    <w:rsid w:val="00FE6E50"/>
    <w:rsid w:val="00FE7796"/>
    <w:rsid w:val="00FE77F5"/>
    <w:rsid w:val="00FE7B2C"/>
    <w:rsid w:val="00FF0CB6"/>
    <w:rsid w:val="00FF1353"/>
    <w:rsid w:val="00FF24D5"/>
    <w:rsid w:val="00FF2E6D"/>
    <w:rsid w:val="00FF3217"/>
    <w:rsid w:val="00FF3440"/>
    <w:rsid w:val="00FF3BC3"/>
    <w:rsid w:val="00FF42F8"/>
    <w:rsid w:val="00FF467B"/>
    <w:rsid w:val="00FF4685"/>
    <w:rsid w:val="00FF4831"/>
    <w:rsid w:val="00FF4D5D"/>
    <w:rsid w:val="00FF5BF0"/>
    <w:rsid w:val="00FF5EDB"/>
    <w:rsid w:val="00FF608B"/>
    <w:rsid w:val="00FF6129"/>
    <w:rsid w:val="00FF6707"/>
    <w:rsid w:val="00FF6CDF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/>
    <o:shapelayout v:ext="edit">
      <o:idmap v:ext="edit" data="1"/>
    </o:shapelayout>
  </w:shapeDefaults>
  <w:decimalSymbol w:val="."/>
  <w:listSeparator w:val=";"/>
  <w14:docId w14:val="0B248A07"/>
  <w15:docId w15:val="{291EABB4-D5A2-488E-87CA-480AFEC42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4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4" w:unhideWhenUsed="1"/>
    <w:lsdException w:name="List Bullet 3" w:semiHidden="1" w:uiPriority="4" w:unhideWhenUsed="1"/>
    <w:lsdException w:name="List Bullet 4" w:semiHidden="1" w:uiPriority="4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403C7"/>
    <w:rPr>
      <w:rFonts w:ascii="Arial" w:hAnsi="Arial"/>
      <w:sz w:val="22"/>
    </w:rPr>
  </w:style>
  <w:style w:type="paragraph" w:styleId="Heading1">
    <w:name w:val="heading 1"/>
    <w:aliases w:val="Overskrift 1 Tegn,skyrius1,Skyrius"/>
    <w:basedOn w:val="Normal"/>
    <w:next w:val="Normal"/>
    <w:link w:val="Heading1Char1"/>
    <w:uiPriority w:val="9"/>
    <w:qFormat/>
    <w:rsid w:val="00E54BBA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Title Header2,skyrius2,Eilės Numeris"/>
    <w:basedOn w:val="Normal"/>
    <w:next w:val="Normal"/>
    <w:link w:val="Heading2Char1"/>
    <w:uiPriority w:val="9"/>
    <w:qFormat/>
    <w:rsid w:val="00EE6253"/>
    <w:pPr>
      <w:keepNext/>
      <w:spacing w:before="240" w:after="60"/>
      <w:outlineLvl w:val="1"/>
    </w:pPr>
    <w:rPr>
      <w:rFonts w:ascii="Calibri Light" w:hAnsi="Calibri Light" w:cs="Arial"/>
      <w:b/>
      <w:bCs/>
      <w:iCs/>
      <w:sz w:val="18"/>
      <w:szCs w:val="28"/>
    </w:rPr>
  </w:style>
  <w:style w:type="paragraph" w:styleId="Heading3">
    <w:name w:val="heading 3"/>
    <w:aliases w:val="_3 TEKSTAS,H3,skyrius3"/>
    <w:basedOn w:val="Tekstas"/>
    <w:next w:val="A-pagrindinis"/>
    <w:link w:val="Heading3Char1"/>
    <w:uiPriority w:val="9"/>
    <w:qFormat/>
    <w:rsid w:val="00846EA5"/>
    <w:pPr>
      <w:keepNext/>
      <w:spacing w:line="240" w:lineRule="auto"/>
      <w:outlineLvl w:val="2"/>
    </w:pPr>
    <w:rPr>
      <w:rFonts w:ascii="Calibri Light" w:hAnsi="Calibri Light" w:cs="Arial"/>
      <w:bCs/>
      <w:iCs/>
    </w:rPr>
  </w:style>
  <w:style w:type="paragraph" w:styleId="Heading4">
    <w:name w:val="heading 4"/>
    <w:aliases w:val="Heading 4 Char Char Char Char,Heading 4 Char Char Char Char Char,skyrius4,Iliustracijos"/>
    <w:basedOn w:val="Normal"/>
    <w:next w:val="Normal"/>
    <w:link w:val="Heading4Char1"/>
    <w:uiPriority w:val="9"/>
    <w:qFormat/>
    <w:rsid w:val="00DC0C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641A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aliases w:val="Наименование"/>
    <w:basedOn w:val="Normal"/>
    <w:next w:val="Normal"/>
    <w:link w:val="Heading6Char"/>
    <w:qFormat/>
    <w:rsid w:val="00856A16"/>
    <w:pPr>
      <w:keepNext/>
      <w:outlineLvl w:val="5"/>
    </w:pPr>
    <w:rPr>
      <w:b/>
      <w:bCs/>
      <w:sz w:val="18"/>
      <w:lang w:eastAsia="ru-RU"/>
    </w:rPr>
  </w:style>
  <w:style w:type="paragraph" w:styleId="Heading7">
    <w:name w:val="heading 7"/>
    <w:basedOn w:val="Normal"/>
    <w:next w:val="Normal"/>
    <w:link w:val="Heading7Char1"/>
    <w:uiPriority w:val="9"/>
    <w:qFormat/>
    <w:rsid w:val="000C3A8D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04DF7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3D348E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Intestazione.int.intestazione,Intestazione.int, Diagrama,HEADER_EN"/>
    <w:basedOn w:val="Normal"/>
    <w:link w:val="HeaderChar1"/>
    <w:uiPriority w:val="99"/>
    <w:rsid w:val="00345B02"/>
    <w:pPr>
      <w:tabs>
        <w:tab w:val="center" w:pos="4153"/>
        <w:tab w:val="right" w:pos="8306"/>
      </w:tabs>
    </w:pPr>
  </w:style>
  <w:style w:type="paragraph" w:styleId="Footer">
    <w:name w:val="footer"/>
    <w:aliases w:val="Štampai"/>
    <w:basedOn w:val="Normal"/>
    <w:link w:val="FooterChar"/>
    <w:uiPriority w:val="99"/>
    <w:rsid w:val="00345B02"/>
    <w:pPr>
      <w:tabs>
        <w:tab w:val="center" w:pos="4153"/>
        <w:tab w:val="right" w:pos="8306"/>
      </w:tabs>
    </w:pPr>
  </w:style>
  <w:style w:type="character" w:customStyle="1" w:styleId="HeaderChar1">
    <w:name w:val="Header Char1"/>
    <w:aliases w:val="Intestazione.int.intestazione Char1,Intestazione.int Char, Diagrama Char,HEADER_EN Char1"/>
    <w:link w:val="Header"/>
    <w:uiPriority w:val="99"/>
    <w:rsid w:val="009459AF"/>
    <w:rPr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9459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9459AF"/>
    <w:rPr>
      <w:rFonts w:ascii="Tahoma" w:hAnsi="Tahoma" w:cs="Tahoma"/>
      <w:sz w:val="16"/>
      <w:szCs w:val="16"/>
      <w:lang w:val="ru-RU" w:eastAsia="ru-RU"/>
    </w:rPr>
  </w:style>
  <w:style w:type="character" w:styleId="Hyperlink">
    <w:name w:val="Hyperlink"/>
    <w:uiPriority w:val="99"/>
    <w:rsid w:val="009C0341"/>
    <w:rPr>
      <w:color w:val="0000FF"/>
      <w:u w:val="single"/>
    </w:rPr>
  </w:style>
  <w:style w:type="paragraph" w:styleId="BodyText2">
    <w:name w:val="Body Text 2"/>
    <w:basedOn w:val="Normal"/>
    <w:link w:val="BodyText2Char"/>
    <w:rsid w:val="006255C0"/>
    <w:pPr>
      <w:spacing w:after="120" w:line="480" w:lineRule="auto"/>
    </w:pPr>
  </w:style>
  <w:style w:type="paragraph" w:styleId="BodyText">
    <w:name w:val="Body Text"/>
    <w:aliases w:val="Основной текст Знак1 Знак,Основной текст Знак Знак Знак,Основной текст Знак1 Знак1 Знак Знак,Основной текст Знак Знак Знак1 Знак Знак,Основной текст Знак1 Знак Знак Знак Знак"/>
    <w:basedOn w:val="Normal"/>
    <w:link w:val="BodyTextChar1"/>
    <w:uiPriority w:val="99"/>
    <w:qFormat/>
    <w:rsid w:val="00E54BBA"/>
    <w:pPr>
      <w:spacing w:after="120"/>
    </w:pPr>
  </w:style>
  <w:style w:type="paragraph" w:styleId="BodyTextIndent">
    <w:name w:val="Body Text Indent"/>
    <w:aliases w:val="Основной текст с отступом Знак2,Основной текст с отступом Знак Знак1,Основной текст с отступом Знак Знак Знак, Знак Знак Знак Знак,Основной текст с отступом Знак1 Знак, Знак Знак1 Знак, Знак Знак Знак1, Знак Знак2, Знак Знак1"/>
    <w:basedOn w:val="Normal"/>
    <w:link w:val="BodyTextIndentChar"/>
    <w:rsid w:val="00E54BBA"/>
    <w:pPr>
      <w:spacing w:after="120"/>
      <w:ind w:left="283"/>
    </w:pPr>
  </w:style>
  <w:style w:type="paragraph" w:customStyle="1" w:styleId="Bodytxt">
    <w:name w:val="Bodytxt"/>
    <w:basedOn w:val="Normal"/>
    <w:rsid w:val="00E54BBA"/>
    <w:pPr>
      <w:keepNext/>
      <w:jc w:val="both"/>
    </w:pPr>
    <w:rPr>
      <w:szCs w:val="22"/>
      <w:lang w:eastAsia="fi-FI"/>
    </w:rPr>
  </w:style>
  <w:style w:type="paragraph" w:styleId="BodyTextIndent2">
    <w:name w:val="Body Text Indent 2"/>
    <w:basedOn w:val="Normal"/>
    <w:link w:val="BodyTextIndent2Char"/>
    <w:uiPriority w:val="99"/>
    <w:rsid w:val="006D5C0B"/>
    <w:pPr>
      <w:spacing w:after="120" w:line="480" w:lineRule="auto"/>
      <w:ind w:left="283"/>
    </w:pPr>
  </w:style>
  <w:style w:type="paragraph" w:customStyle="1" w:styleId="BodyText1">
    <w:name w:val="Body Text1"/>
    <w:link w:val="BodytextChar"/>
    <w:rsid w:val="0070772D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213C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eading2Char1">
    <w:name w:val="Heading 2 Char1"/>
    <w:aliases w:val="Title Header2 Char,skyrius2 Char,Eilės Numeris Char"/>
    <w:link w:val="Heading2"/>
    <w:rsid w:val="00EE6253"/>
    <w:rPr>
      <w:rFonts w:ascii="Calibri Light" w:hAnsi="Calibri Light" w:cs="Arial"/>
      <w:b/>
      <w:bCs/>
      <w:iCs/>
      <w:sz w:val="18"/>
      <w:szCs w:val="28"/>
      <w:lang w:val="en-AU" w:eastAsia="en-US"/>
    </w:rPr>
  </w:style>
  <w:style w:type="paragraph" w:customStyle="1" w:styleId="Bullets">
    <w:name w:val="Bullets"/>
    <w:basedOn w:val="Normal"/>
    <w:rsid w:val="008F5521"/>
    <w:pPr>
      <w:numPr>
        <w:numId w:val="1"/>
      </w:numPr>
      <w:tabs>
        <w:tab w:val="left" w:pos="0"/>
      </w:tabs>
      <w:spacing w:before="100"/>
      <w:jc w:val="both"/>
    </w:pPr>
    <w:rPr>
      <w:szCs w:val="24"/>
    </w:rPr>
  </w:style>
  <w:style w:type="paragraph" w:styleId="TOC1">
    <w:name w:val="toc 1"/>
    <w:basedOn w:val="Normal"/>
    <w:next w:val="Normal"/>
    <w:uiPriority w:val="39"/>
    <w:qFormat/>
    <w:rsid w:val="0089249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caps/>
      <w:lang w:val="en-GB"/>
    </w:rPr>
  </w:style>
  <w:style w:type="paragraph" w:customStyle="1" w:styleId="ISTATYMAS">
    <w:name w:val="ISTATYMAS"/>
    <w:rsid w:val="00B019B3"/>
    <w:pPr>
      <w:overflowPunct w:val="0"/>
      <w:autoSpaceDE w:val="0"/>
      <w:autoSpaceDN w:val="0"/>
      <w:adjustRightInd w:val="0"/>
      <w:jc w:val="center"/>
      <w:textAlignment w:val="baseline"/>
    </w:pPr>
    <w:rPr>
      <w:rFonts w:ascii="TimesLT" w:hAnsi="TimesLT"/>
      <w:lang w:val="en-US" w:eastAsia="en-US"/>
    </w:rPr>
  </w:style>
  <w:style w:type="character" w:customStyle="1" w:styleId="typewriter">
    <w:name w:val="typewriter"/>
    <w:rsid w:val="00CE2C5B"/>
    <w:rPr>
      <w:rFonts w:ascii="Courier New" w:hAnsi="Courier New" w:cs="Courier New" w:hint="default"/>
    </w:rPr>
  </w:style>
  <w:style w:type="paragraph" w:customStyle="1" w:styleId="Level5">
    <w:name w:val="Level 5"/>
    <w:basedOn w:val="Normal"/>
    <w:rsid w:val="000154BD"/>
    <w:pPr>
      <w:widowControl w:val="0"/>
    </w:pPr>
    <w:rPr>
      <w:sz w:val="24"/>
      <w:lang w:val="en-US"/>
    </w:rPr>
  </w:style>
  <w:style w:type="paragraph" w:customStyle="1" w:styleId="lygis1">
    <w:name w:val="lygis 1"/>
    <w:basedOn w:val="Normal"/>
    <w:next w:val="Normal"/>
    <w:rsid w:val="000154BD"/>
    <w:pPr>
      <w:numPr>
        <w:numId w:val="2"/>
      </w:numPr>
      <w:tabs>
        <w:tab w:val="left" w:pos="288"/>
      </w:tabs>
      <w:spacing w:after="120"/>
      <w:jc w:val="both"/>
    </w:pPr>
    <w:rPr>
      <w:szCs w:val="24"/>
    </w:rPr>
  </w:style>
  <w:style w:type="paragraph" w:customStyle="1" w:styleId="lygis2">
    <w:name w:val="lygis 2"/>
    <w:basedOn w:val="Normal"/>
    <w:rsid w:val="000154BD"/>
    <w:pPr>
      <w:numPr>
        <w:ilvl w:val="1"/>
        <w:numId w:val="2"/>
      </w:numPr>
      <w:tabs>
        <w:tab w:val="clear" w:pos="2160"/>
      </w:tabs>
      <w:spacing w:after="120"/>
      <w:ind w:left="1944" w:hanging="720"/>
      <w:jc w:val="both"/>
    </w:pPr>
    <w:rPr>
      <w:szCs w:val="24"/>
    </w:rPr>
  </w:style>
  <w:style w:type="paragraph" w:customStyle="1" w:styleId="lygis3">
    <w:name w:val="lygis 3"/>
    <w:basedOn w:val="Normal"/>
    <w:rsid w:val="000154BD"/>
    <w:pPr>
      <w:numPr>
        <w:ilvl w:val="2"/>
        <w:numId w:val="2"/>
      </w:numPr>
      <w:spacing w:after="120"/>
      <w:jc w:val="both"/>
    </w:pPr>
    <w:rPr>
      <w:szCs w:val="24"/>
    </w:rPr>
  </w:style>
  <w:style w:type="paragraph" w:customStyle="1" w:styleId="lygis4">
    <w:name w:val="lygis 4"/>
    <w:basedOn w:val="Normal"/>
    <w:rsid w:val="000154BD"/>
    <w:pPr>
      <w:numPr>
        <w:ilvl w:val="3"/>
        <w:numId w:val="2"/>
      </w:numPr>
      <w:spacing w:after="120"/>
      <w:jc w:val="both"/>
    </w:pPr>
    <w:rPr>
      <w:szCs w:val="24"/>
    </w:rPr>
  </w:style>
  <w:style w:type="table" w:styleId="TableGrid">
    <w:name w:val="Table Grid"/>
    <w:basedOn w:val="TableNormal"/>
    <w:uiPriority w:val="39"/>
    <w:rsid w:val="00CA488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1">
    <w:name w:val="Normal1"/>
    <w:basedOn w:val="Normal"/>
    <w:rsid w:val="00713FAE"/>
    <w:pPr>
      <w:widowControl w:val="0"/>
    </w:pPr>
    <w:rPr>
      <w:rFonts w:ascii="CourierLT" w:hAnsi="CourierLT"/>
      <w:lang w:eastAsia="en-AU"/>
    </w:rPr>
  </w:style>
  <w:style w:type="paragraph" w:styleId="BodyTextIndent3">
    <w:name w:val="Body Text Indent 3"/>
    <w:basedOn w:val="Normal"/>
    <w:link w:val="BodyTextIndent3Char"/>
    <w:rsid w:val="001351A3"/>
    <w:pPr>
      <w:spacing w:after="120"/>
      <w:ind w:left="283"/>
    </w:pPr>
    <w:rPr>
      <w:sz w:val="16"/>
      <w:szCs w:val="16"/>
    </w:rPr>
  </w:style>
  <w:style w:type="paragraph" w:styleId="PlainText">
    <w:name w:val="Plain Text"/>
    <w:basedOn w:val="Normal"/>
    <w:link w:val="PlainTextChar"/>
    <w:rsid w:val="001351A3"/>
    <w:rPr>
      <w:rFonts w:ascii="Courier New" w:hAnsi="Courier New" w:cs="Courier New"/>
      <w:lang w:eastAsia="da-DK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E7293E"/>
    <w:pPr>
      <w:suppressAutoHyphens/>
      <w:jc w:val="center"/>
    </w:pPr>
    <w:rPr>
      <w:b/>
      <w:szCs w:val="24"/>
      <w:lang w:eastAsia="ar-SA"/>
    </w:rPr>
  </w:style>
  <w:style w:type="paragraph" w:customStyle="1" w:styleId="agatxtar10">
    <w:name w:val="agatxt ar10"/>
    <w:basedOn w:val="Normal"/>
    <w:rsid w:val="00E7293E"/>
    <w:pPr>
      <w:ind w:left="57" w:right="57" w:firstLine="737"/>
      <w:jc w:val="both"/>
    </w:pPr>
    <w:rPr>
      <w:rFonts w:cs="Arial"/>
      <w:szCs w:val="24"/>
    </w:rPr>
  </w:style>
  <w:style w:type="paragraph" w:customStyle="1" w:styleId="WW-BodyTextIndent31">
    <w:name w:val="WW-Body Text Indent 31"/>
    <w:basedOn w:val="Normal"/>
    <w:rsid w:val="000C3A8D"/>
    <w:pPr>
      <w:pBdr>
        <w:bottom w:val="single" w:sz="20" w:space="20" w:color="000000"/>
      </w:pBdr>
      <w:suppressAutoHyphens/>
      <w:ind w:firstLine="720"/>
      <w:jc w:val="both"/>
    </w:pPr>
    <w:rPr>
      <w:sz w:val="24"/>
      <w:lang w:eastAsia="ar-SA"/>
    </w:rPr>
  </w:style>
  <w:style w:type="paragraph" w:customStyle="1" w:styleId="1skyrius">
    <w:name w:val="1 skyrius"/>
    <w:basedOn w:val="Normal"/>
    <w:rsid w:val="000C3A8D"/>
    <w:pPr>
      <w:suppressAutoHyphens/>
      <w:spacing w:line="312" w:lineRule="auto"/>
      <w:jc w:val="center"/>
    </w:pPr>
    <w:rPr>
      <w:b/>
      <w:caps/>
      <w:sz w:val="24"/>
      <w:szCs w:val="24"/>
      <w:lang w:eastAsia="ar-SA"/>
    </w:rPr>
  </w:style>
  <w:style w:type="paragraph" w:customStyle="1" w:styleId="Pavadinimas2">
    <w:name w:val="Pavadinimas 2"/>
    <w:basedOn w:val="Normal"/>
    <w:link w:val="Pavadinimas2Char"/>
    <w:qFormat/>
    <w:rsid w:val="00A13815"/>
    <w:pPr>
      <w:numPr>
        <w:ilvl w:val="1"/>
        <w:numId w:val="3"/>
      </w:numPr>
      <w:jc w:val="center"/>
    </w:pPr>
    <w:rPr>
      <w:szCs w:val="24"/>
      <w:lang w:val="en-US" w:eastAsia="ru-RU"/>
    </w:rPr>
  </w:style>
  <w:style w:type="paragraph" w:customStyle="1" w:styleId="04Pavadinimai">
    <w:name w:val="04 Pavadinimai"/>
    <w:basedOn w:val="Normal"/>
    <w:link w:val="04PavadinimaiChar"/>
    <w:qFormat/>
    <w:rsid w:val="005217A1"/>
    <w:pPr>
      <w:numPr>
        <w:ilvl w:val="2"/>
        <w:numId w:val="3"/>
      </w:numPr>
      <w:ind w:left="1077"/>
    </w:pPr>
    <w:rPr>
      <w:b/>
      <w:szCs w:val="24"/>
      <w:lang w:val="en-US" w:eastAsia="ru-RU"/>
    </w:rPr>
  </w:style>
  <w:style w:type="character" w:customStyle="1" w:styleId="Pavadinimas2Char">
    <w:name w:val="Pavadinimas 2 Char"/>
    <w:link w:val="Pavadinimas2"/>
    <w:rsid w:val="00A13815"/>
    <w:rPr>
      <w:rFonts w:ascii="Arial" w:hAnsi="Arial"/>
      <w:sz w:val="22"/>
      <w:szCs w:val="24"/>
      <w:lang w:val="en-US" w:eastAsia="ru-RU"/>
    </w:rPr>
  </w:style>
  <w:style w:type="paragraph" w:customStyle="1" w:styleId="Pavadinimas1">
    <w:name w:val="Pavadinimas 1"/>
    <w:basedOn w:val="Heading1"/>
    <w:link w:val="Pavadinimas1Char"/>
    <w:qFormat/>
    <w:rsid w:val="00A13815"/>
    <w:pPr>
      <w:numPr>
        <w:numId w:val="3"/>
      </w:numPr>
      <w:jc w:val="center"/>
    </w:pPr>
    <w:rPr>
      <w:color w:val="17365D"/>
      <w:sz w:val="20"/>
      <w:lang w:val="en-US" w:eastAsia="ru-RU"/>
    </w:rPr>
  </w:style>
  <w:style w:type="character" w:customStyle="1" w:styleId="04PavadinimaiChar">
    <w:name w:val="04 Pavadinimai Char"/>
    <w:link w:val="04Pavadinimai"/>
    <w:rsid w:val="005217A1"/>
    <w:rPr>
      <w:rFonts w:ascii="Arial" w:hAnsi="Arial"/>
      <w:b/>
      <w:sz w:val="22"/>
      <w:szCs w:val="24"/>
      <w:lang w:val="en-US" w:eastAsia="ru-RU"/>
    </w:rPr>
  </w:style>
  <w:style w:type="character" w:customStyle="1" w:styleId="Pavadinimas1Char">
    <w:name w:val="Pavadinimas 1 Char"/>
    <w:link w:val="Pavadinimas1"/>
    <w:rsid w:val="00A13815"/>
    <w:rPr>
      <w:rFonts w:ascii="Arial" w:hAnsi="Arial" w:cs="Arial"/>
      <w:b/>
      <w:bCs/>
      <w:color w:val="17365D"/>
      <w:kern w:val="32"/>
      <w:szCs w:val="32"/>
      <w:lang w:val="en-US" w:eastAsia="ru-RU"/>
    </w:rPr>
  </w:style>
  <w:style w:type="paragraph" w:customStyle="1" w:styleId="TOCHeading1">
    <w:name w:val="TOC Heading1"/>
    <w:basedOn w:val="Heading1"/>
    <w:next w:val="Normal"/>
    <w:semiHidden/>
    <w:unhideWhenUsed/>
    <w:qFormat/>
    <w:rsid w:val="00A13815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F62487"/>
    <w:pPr>
      <w:tabs>
        <w:tab w:val="left" w:pos="426"/>
        <w:tab w:val="left" w:pos="800"/>
        <w:tab w:val="right" w:leader="dot" w:pos="9637"/>
      </w:tabs>
      <w:spacing w:after="100" w:line="276" w:lineRule="auto"/>
      <w:ind w:left="220"/>
    </w:pPr>
    <w:rPr>
      <w:rFonts w:ascii="Calibri" w:hAnsi="Calibr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92492"/>
    <w:pPr>
      <w:tabs>
        <w:tab w:val="left" w:pos="1320"/>
        <w:tab w:val="right" w:leader="dot" w:pos="9639"/>
      </w:tabs>
      <w:ind w:left="442"/>
    </w:pPr>
    <w:rPr>
      <w:rFonts w:cs="Arial"/>
      <w:noProof/>
      <w:szCs w:val="22"/>
      <w:lang w:val="en-US"/>
    </w:rPr>
  </w:style>
  <w:style w:type="character" w:customStyle="1" w:styleId="CharChar3">
    <w:name w:val="Char Char3"/>
    <w:semiHidden/>
    <w:rsid w:val="00A13815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Heading3Char1">
    <w:name w:val="Heading 3 Char1"/>
    <w:aliases w:val="_3 TEKSTAS Char,H3 Char,skyrius3 Char"/>
    <w:link w:val="Heading3"/>
    <w:rsid w:val="00846EA5"/>
    <w:rPr>
      <w:rFonts w:ascii="Calibri Light" w:hAnsi="Calibri Light" w:cs="Arial"/>
      <w:bCs/>
      <w:iCs/>
      <w:sz w:val="24"/>
      <w:szCs w:val="24"/>
      <w:lang w:eastAsia="ar-SA"/>
    </w:rPr>
  </w:style>
  <w:style w:type="paragraph" w:customStyle="1" w:styleId="WW-BodyText3">
    <w:name w:val="WW-Body Text 3"/>
    <w:basedOn w:val="Normal"/>
    <w:rsid w:val="00310ADA"/>
    <w:pPr>
      <w:suppressAutoHyphens/>
      <w:jc w:val="both"/>
    </w:pPr>
    <w:rPr>
      <w:b/>
      <w:bCs/>
      <w:color w:val="008000"/>
      <w:lang w:eastAsia="ar-SA"/>
    </w:rPr>
  </w:style>
  <w:style w:type="paragraph" w:customStyle="1" w:styleId="NormalTextLeft">
    <w:name w:val="NormalTextLeft"/>
    <w:basedOn w:val="Normal"/>
    <w:rsid w:val="00DC0C83"/>
    <w:rPr>
      <w:rFonts w:cs="Arial"/>
      <w:sz w:val="16"/>
    </w:rPr>
  </w:style>
  <w:style w:type="character" w:styleId="PageNumber">
    <w:name w:val="page number"/>
    <w:basedOn w:val="DefaultParagraphFont"/>
    <w:rsid w:val="00DC0C83"/>
  </w:style>
  <w:style w:type="character" w:customStyle="1" w:styleId="HeaderChar">
    <w:name w:val="Header Char"/>
    <w:aliases w:val="HEADER_EN Char"/>
    <w:uiPriority w:val="99"/>
    <w:locked/>
    <w:rsid w:val="00E878B3"/>
    <w:rPr>
      <w:rFonts w:ascii="TimesLT" w:hAnsi="TimesLT" w:cs="TimesLT"/>
      <w:caps/>
      <w:sz w:val="20"/>
      <w:szCs w:val="20"/>
      <w:lang w:val="x-none" w:eastAsia="en-US"/>
    </w:rPr>
  </w:style>
  <w:style w:type="character" w:styleId="Strong">
    <w:name w:val="Strong"/>
    <w:uiPriority w:val="22"/>
    <w:qFormat/>
    <w:rsid w:val="0005735B"/>
    <w:rPr>
      <w:b/>
      <w:bCs/>
    </w:rPr>
  </w:style>
  <w:style w:type="paragraph" w:customStyle="1" w:styleId="Center">
    <w:name w:val="Center"/>
    <w:basedOn w:val="Normal"/>
    <w:rsid w:val="0005735B"/>
    <w:pPr>
      <w:keepNext/>
      <w:tabs>
        <w:tab w:val="left" w:pos="0"/>
      </w:tabs>
      <w:spacing w:before="100"/>
      <w:jc w:val="center"/>
    </w:pPr>
    <w:rPr>
      <w:szCs w:val="24"/>
    </w:rPr>
  </w:style>
  <w:style w:type="paragraph" w:customStyle="1" w:styleId="Left">
    <w:name w:val="Left"/>
    <w:basedOn w:val="Normal"/>
    <w:rsid w:val="0005735B"/>
    <w:pPr>
      <w:keepNext/>
      <w:tabs>
        <w:tab w:val="left" w:pos="0"/>
      </w:tabs>
      <w:spacing w:before="100"/>
    </w:pPr>
    <w:rPr>
      <w:szCs w:val="24"/>
    </w:rPr>
  </w:style>
  <w:style w:type="paragraph" w:customStyle="1" w:styleId="Pavadinimas10">
    <w:name w:val="Pavadinimas1"/>
    <w:rsid w:val="00416FBE"/>
    <w:pPr>
      <w:autoSpaceDE w:val="0"/>
      <w:autoSpaceDN w:val="0"/>
      <w:adjustRightInd w:val="0"/>
      <w:ind w:left="850"/>
    </w:pPr>
    <w:rPr>
      <w:rFonts w:ascii="TimesLT" w:hAnsi="TimesLT"/>
      <w:b/>
      <w:bCs/>
      <w:caps/>
      <w:sz w:val="22"/>
      <w:szCs w:val="22"/>
      <w:lang w:val="en-US" w:eastAsia="en-US"/>
    </w:rPr>
  </w:style>
  <w:style w:type="paragraph" w:customStyle="1" w:styleId="NoParagraphStyle">
    <w:name w:val="[No Paragraph Style]"/>
    <w:rsid w:val="009A27CE"/>
    <w:pPr>
      <w:autoSpaceDE w:val="0"/>
      <w:autoSpaceDN w:val="0"/>
      <w:adjustRightInd w:val="0"/>
      <w:spacing w:line="288" w:lineRule="auto"/>
      <w:textAlignment w:val="center"/>
    </w:pPr>
    <w:rPr>
      <w:rFonts w:ascii="Times Roman" w:hAnsi="Times Roman" w:cs="Times Roman"/>
      <w:color w:val="000000"/>
      <w:sz w:val="24"/>
      <w:szCs w:val="24"/>
      <w:lang w:val="en-US" w:eastAsia="en-US"/>
    </w:rPr>
  </w:style>
  <w:style w:type="paragraph" w:customStyle="1" w:styleId="CentrBold">
    <w:name w:val="CentrBold"/>
    <w:basedOn w:val="NoParagraphStyle"/>
    <w:rsid w:val="009A27CE"/>
    <w:pPr>
      <w:keepLines/>
      <w:suppressAutoHyphens/>
      <w:jc w:val="center"/>
    </w:pPr>
    <w:rPr>
      <w:rFonts w:ascii="Times New Roman" w:hAnsi="Times New Roman" w:cs="Times New Roman"/>
      <w:b/>
      <w:bCs/>
      <w:caps/>
      <w:sz w:val="20"/>
      <w:szCs w:val="20"/>
      <w:lang w:val="lt-LT"/>
    </w:rPr>
  </w:style>
  <w:style w:type="paragraph" w:customStyle="1" w:styleId="MAZAS">
    <w:name w:val="MAZAS"/>
    <w:basedOn w:val="NoParagraphStyle"/>
    <w:rsid w:val="009A27CE"/>
    <w:pPr>
      <w:suppressAutoHyphens/>
      <w:spacing w:line="298" w:lineRule="auto"/>
      <w:ind w:firstLine="312"/>
      <w:jc w:val="both"/>
    </w:pPr>
    <w:rPr>
      <w:rFonts w:ascii="Times New Roman" w:hAnsi="Times New Roman" w:cs="Times New Roman"/>
      <w:sz w:val="8"/>
      <w:szCs w:val="8"/>
      <w:lang w:val="lt-LT"/>
    </w:rPr>
  </w:style>
  <w:style w:type="paragraph" w:customStyle="1" w:styleId="BasicParagraph">
    <w:name w:val="[Basic Paragraph]"/>
    <w:basedOn w:val="NoParagraphStyle"/>
    <w:rsid w:val="009A27CE"/>
    <w:pPr>
      <w:suppressAutoHyphens/>
    </w:pPr>
    <w:rPr>
      <w:rFonts w:ascii="Times New Roman" w:hAnsi="Times New Roman" w:cs="Times New Roman"/>
      <w:lang w:val="lt-LT"/>
    </w:rPr>
  </w:style>
  <w:style w:type="paragraph" w:customStyle="1" w:styleId="agalenttxt">
    <w:name w:val="aga lent txt"/>
    <w:basedOn w:val="Normal"/>
    <w:rsid w:val="00EA15AA"/>
    <w:pPr>
      <w:ind w:left="57" w:right="57"/>
    </w:pPr>
    <w:rPr>
      <w:rFonts w:cs="Arial"/>
      <w:szCs w:val="24"/>
    </w:rPr>
  </w:style>
  <w:style w:type="paragraph" w:styleId="NormalWeb">
    <w:name w:val="Normal (Web)"/>
    <w:basedOn w:val="Normal"/>
    <w:uiPriority w:val="99"/>
    <w:unhideWhenUsed/>
    <w:rsid w:val="00EA15AA"/>
    <w:rPr>
      <w:sz w:val="24"/>
      <w:szCs w:val="24"/>
    </w:rPr>
  </w:style>
  <w:style w:type="character" w:customStyle="1" w:styleId="ft">
    <w:name w:val="ft"/>
    <w:basedOn w:val="DefaultParagraphFont"/>
    <w:rsid w:val="00EA15AA"/>
  </w:style>
  <w:style w:type="paragraph" w:styleId="BodyText3">
    <w:name w:val="Body Text 3"/>
    <w:basedOn w:val="Normal"/>
    <w:link w:val="BodyText3Char"/>
    <w:rsid w:val="00AE37A6"/>
    <w:pPr>
      <w:spacing w:after="120"/>
      <w:jc w:val="both"/>
    </w:pPr>
    <w:rPr>
      <w:sz w:val="16"/>
      <w:szCs w:val="16"/>
      <w:lang w:val="ru-RU" w:eastAsia="ru-RU"/>
    </w:rPr>
  </w:style>
  <w:style w:type="paragraph" w:customStyle="1" w:styleId="1PAVADINIMAS">
    <w:name w:val="_1 PAVADINIMAS"/>
    <w:basedOn w:val="Header"/>
    <w:link w:val="1PAVADINIMASChar"/>
    <w:qFormat/>
    <w:rsid w:val="007208F9"/>
    <w:pPr>
      <w:numPr>
        <w:numId w:val="10"/>
      </w:numPr>
      <w:tabs>
        <w:tab w:val="left" w:pos="709"/>
      </w:tabs>
      <w:ind w:left="709" w:hanging="709"/>
      <w:jc w:val="both"/>
    </w:pPr>
    <w:rPr>
      <w:b/>
      <w:sz w:val="24"/>
    </w:rPr>
  </w:style>
  <w:style w:type="paragraph" w:customStyle="1" w:styleId="2ANTRASPAVADINIMAS">
    <w:name w:val="_2 ANTRAS PAVADINIMAS"/>
    <w:basedOn w:val="Normal"/>
    <w:qFormat/>
    <w:rsid w:val="007208F9"/>
    <w:pPr>
      <w:numPr>
        <w:ilvl w:val="1"/>
        <w:numId w:val="10"/>
      </w:numPr>
      <w:tabs>
        <w:tab w:val="left" w:pos="993"/>
      </w:tabs>
      <w:ind w:left="709" w:hanging="709"/>
      <w:jc w:val="both"/>
    </w:pPr>
    <w:rPr>
      <w:b/>
      <w:bCs/>
    </w:rPr>
  </w:style>
  <w:style w:type="character" w:customStyle="1" w:styleId="1PAVADINIMASChar">
    <w:name w:val="_1 PAVADINIMAS Char"/>
    <w:link w:val="1PAVADINIMAS"/>
    <w:rsid w:val="007208F9"/>
    <w:rPr>
      <w:rFonts w:ascii="Arial" w:hAnsi="Arial"/>
      <w:b/>
      <w:sz w:val="24"/>
    </w:rPr>
  </w:style>
  <w:style w:type="character" w:customStyle="1" w:styleId="BodytextChar">
    <w:name w:val="Body text Char"/>
    <w:link w:val="BodyText1"/>
    <w:rsid w:val="00582CC4"/>
    <w:rPr>
      <w:rFonts w:ascii="TimesLT" w:hAnsi="TimesLT"/>
      <w:lang w:val="en-US" w:eastAsia="en-US" w:bidi="ar-SA"/>
    </w:rPr>
  </w:style>
  <w:style w:type="character" w:customStyle="1" w:styleId="DiagramaDiagrama8">
    <w:name w:val="Diagrama Diagrama8"/>
    <w:rsid w:val="00AC3787"/>
    <w:rPr>
      <w:rFonts w:ascii="TimesLT" w:hAnsi="TimesLT"/>
      <w:caps/>
      <w:lang w:val="lt-LT" w:eastAsia="en-US" w:bidi="ar-SA"/>
    </w:rPr>
  </w:style>
  <w:style w:type="paragraph" w:customStyle="1" w:styleId="Standard">
    <w:name w:val="Standard"/>
    <w:link w:val="StandardChar"/>
    <w:uiPriority w:val="99"/>
    <w:rsid w:val="001676F5"/>
    <w:pPr>
      <w:autoSpaceDE w:val="0"/>
      <w:autoSpaceDN w:val="0"/>
      <w:adjustRightInd w:val="0"/>
    </w:pPr>
    <w:rPr>
      <w:szCs w:val="24"/>
      <w:lang w:val="en-US" w:eastAsia="en-US"/>
    </w:rPr>
  </w:style>
  <w:style w:type="numbering" w:styleId="111111">
    <w:name w:val="Outline List 2"/>
    <w:basedOn w:val="NoList"/>
    <w:rsid w:val="00EF148B"/>
  </w:style>
  <w:style w:type="paragraph" w:customStyle="1" w:styleId="centrbold0">
    <w:name w:val="centrbold"/>
    <w:basedOn w:val="Normal"/>
    <w:rsid w:val="00335872"/>
    <w:pPr>
      <w:spacing w:before="100" w:beforeAutospacing="1" w:after="100" w:afterAutospacing="1"/>
      <w:ind w:firstLine="720"/>
      <w:jc w:val="both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character" w:customStyle="1" w:styleId="IntestazioneintintestazioneChar">
    <w:name w:val="Intestazione.int.intestazione Char"/>
    <w:aliases w:val="Intestazione.int Char Char"/>
    <w:rsid w:val="004A5750"/>
    <w:rPr>
      <w:sz w:val="24"/>
      <w:szCs w:val="24"/>
      <w:lang w:val="ru-RU" w:eastAsia="ru-RU"/>
    </w:rPr>
  </w:style>
  <w:style w:type="character" w:customStyle="1" w:styleId="CharChar8">
    <w:name w:val="Char Char8"/>
    <w:rsid w:val="00D73398"/>
    <w:rPr>
      <w:rFonts w:ascii="Arial" w:eastAsia="Times New Roman" w:hAnsi="Arial" w:cs="Times New Roman"/>
      <w:sz w:val="20"/>
      <w:szCs w:val="24"/>
      <w:lang w:val="ru-RU" w:eastAsia="ru-RU"/>
    </w:rPr>
  </w:style>
  <w:style w:type="paragraph" w:styleId="CommentText">
    <w:name w:val="annotation text"/>
    <w:basedOn w:val="Normal"/>
    <w:link w:val="CommentTextChar"/>
    <w:uiPriority w:val="99"/>
    <w:semiHidden/>
    <w:rsid w:val="00856A16"/>
    <w:rPr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56A16"/>
    <w:pPr>
      <w:jc w:val="center"/>
    </w:pPr>
    <w:rPr>
      <w:b/>
      <w:bCs/>
      <w:sz w:val="28"/>
      <w:lang w:val="ru-RU" w:eastAsia="ru-RU"/>
    </w:rPr>
  </w:style>
  <w:style w:type="paragraph" w:styleId="FootnoteText">
    <w:name w:val="footnote text"/>
    <w:basedOn w:val="Normal"/>
    <w:link w:val="FootnoteTextChar"/>
    <w:rsid w:val="00856A16"/>
    <w:rPr>
      <w:lang w:val="en-GB" w:eastAsia="ru-RU"/>
    </w:rPr>
  </w:style>
  <w:style w:type="paragraph" w:styleId="DocumentMap">
    <w:name w:val="Document Map"/>
    <w:basedOn w:val="Normal"/>
    <w:link w:val="DocumentMapChar"/>
    <w:semiHidden/>
    <w:rsid w:val="00856A16"/>
    <w:pPr>
      <w:shd w:val="clear" w:color="auto" w:fill="000080"/>
    </w:pPr>
    <w:rPr>
      <w:rFonts w:ascii="Tahoma" w:hAnsi="Tahoma" w:cs="Tahoma"/>
      <w:lang w:val="ru-RU" w:eastAsia="ru-RU"/>
    </w:rPr>
  </w:style>
  <w:style w:type="paragraph" w:styleId="BlockText">
    <w:name w:val="Block Text"/>
    <w:basedOn w:val="Normal"/>
    <w:rsid w:val="00856A16"/>
    <w:pPr>
      <w:ind w:left="209" w:right="-108"/>
    </w:pPr>
    <w:rPr>
      <w:rFonts w:ascii="Arial Narrow" w:hAnsi="Arial Narrow"/>
      <w:sz w:val="24"/>
      <w:lang w:val="ru-RU" w:eastAsia="ru-RU"/>
    </w:rPr>
  </w:style>
  <w:style w:type="character" w:styleId="CommentReference">
    <w:name w:val="annotation reference"/>
    <w:uiPriority w:val="99"/>
    <w:semiHidden/>
    <w:rsid w:val="00856A16"/>
    <w:rPr>
      <w:sz w:val="16"/>
    </w:rPr>
  </w:style>
  <w:style w:type="character" w:customStyle="1" w:styleId="textj1">
    <w:name w:val="text_j1"/>
    <w:rsid w:val="00856A16"/>
    <w:rPr>
      <w:rFonts w:ascii="Verdana" w:hAnsi="Verdana" w:hint="default"/>
      <w:color w:val="000000"/>
      <w:sz w:val="10"/>
      <w:szCs w:val="10"/>
    </w:rPr>
  </w:style>
  <w:style w:type="paragraph" w:customStyle="1" w:styleId="Default">
    <w:name w:val="Default"/>
    <w:rsid w:val="00856A16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  <w:lang w:val="en-US" w:eastAsia="en-US"/>
    </w:rPr>
  </w:style>
  <w:style w:type="character" w:customStyle="1" w:styleId="longtext">
    <w:name w:val="long_text"/>
    <w:basedOn w:val="DefaultParagraphFont"/>
    <w:rsid w:val="00856A16"/>
  </w:style>
  <w:style w:type="paragraph" w:customStyle="1" w:styleId="xl37">
    <w:name w:val="xl37"/>
    <w:basedOn w:val="Normal"/>
    <w:rsid w:val="00856A16"/>
    <w:pPr>
      <w:pBdr>
        <w:left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18"/>
      <w:szCs w:val="18"/>
      <w:lang w:val="ru-RU"/>
    </w:rPr>
  </w:style>
  <w:style w:type="character" w:customStyle="1" w:styleId="greytext">
    <w:name w:val="greytext"/>
    <w:basedOn w:val="DefaultParagraphFont"/>
    <w:rsid w:val="00856A16"/>
  </w:style>
  <w:style w:type="paragraph" w:customStyle="1" w:styleId="xl39">
    <w:name w:val="xl39"/>
    <w:basedOn w:val="Normal"/>
    <w:rsid w:val="00856A16"/>
    <w:pPr>
      <w:pBdr>
        <w:left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36">
    <w:name w:val="xl36"/>
    <w:basedOn w:val="Normal"/>
    <w:rsid w:val="00856A1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4"/>
      <w:lang w:val="ru-RU" w:eastAsia="ru-RU"/>
    </w:rPr>
  </w:style>
  <w:style w:type="paragraph" w:customStyle="1" w:styleId="font5">
    <w:name w:val="font5"/>
    <w:basedOn w:val="Normal"/>
    <w:rsid w:val="00856A16"/>
    <w:pPr>
      <w:spacing w:before="100" w:beforeAutospacing="1" w:after="100" w:afterAutospacing="1"/>
    </w:pPr>
    <w:rPr>
      <w:rFonts w:eastAsia="Arial Unicode MS"/>
      <w:lang w:val="ru-RU" w:eastAsia="ru-RU"/>
    </w:rPr>
  </w:style>
  <w:style w:type="paragraph" w:customStyle="1" w:styleId="Style1">
    <w:name w:val="Style1"/>
    <w:basedOn w:val="TOC1"/>
    <w:link w:val="Style1Char"/>
    <w:rsid w:val="00856A16"/>
    <w:pPr>
      <w:overflowPunct/>
      <w:autoSpaceDE/>
      <w:autoSpaceDN/>
      <w:adjustRightInd/>
      <w:spacing w:before="60" w:after="60"/>
      <w:textAlignment w:val="auto"/>
    </w:pPr>
    <w:rPr>
      <w:b w:val="0"/>
      <w:caps w:val="0"/>
      <w:lang w:val="ru-RU" w:eastAsia="ru-RU"/>
    </w:rPr>
  </w:style>
  <w:style w:type="paragraph" w:customStyle="1" w:styleId="font6">
    <w:name w:val="font6"/>
    <w:basedOn w:val="Normal"/>
    <w:rsid w:val="00856A16"/>
    <w:pPr>
      <w:spacing w:before="100" w:beforeAutospacing="1" w:after="100" w:afterAutospacing="1"/>
    </w:pPr>
    <w:rPr>
      <w:rFonts w:eastAsia="Arial Unicode MS"/>
      <w:lang w:val="ru-RU" w:eastAsia="ru-RU"/>
    </w:rPr>
  </w:style>
  <w:style w:type="paragraph" w:customStyle="1" w:styleId="xl24">
    <w:name w:val="xl24"/>
    <w:basedOn w:val="Normal"/>
    <w:rsid w:val="00856A1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LT" w:eastAsia="Arial Unicode MS" w:hAnsi="TimesLT" w:cs="Arial Unicode MS"/>
      <w:sz w:val="24"/>
      <w:lang w:val="ru-RU" w:eastAsia="ru-RU"/>
    </w:rPr>
  </w:style>
  <w:style w:type="paragraph" w:customStyle="1" w:styleId="xl25">
    <w:name w:val="xl25"/>
    <w:basedOn w:val="Normal"/>
    <w:rsid w:val="00856A1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LT" w:eastAsia="Arial Unicode MS" w:hAnsi="TimesLT" w:cs="Arial Unicode MS"/>
      <w:sz w:val="24"/>
      <w:lang w:val="ru-RU" w:eastAsia="ru-RU"/>
    </w:rPr>
  </w:style>
  <w:style w:type="paragraph" w:customStyle="1" w:styleId="xl26">
    <w:name w:val="xl26"/>
    <w:basedOn w:val="Normal"/>
    <w:rsid w:val="00856A1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TimesLT" w:eastAsia="Arial Unicode MS" w:hAnsi="TimesLT" w:cs="Arial Unicode MS"/>
      <w:sz w:val="24"/>
      <w:lang w:val="ru-RU" w:eastAsia="ru-RU"/>
    </w:rPr>
  </w:style>
  <w:style w:type="paragraph" w:customStyle="1" w:styleId="xl27">
    <w:name w:val="xl27"/>
    <w:basedOn w:val="Normal"/>
    <w:rsid w:val="00856A1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LT" w:eastAsia="Arial Unicode MS" w:hAnsi="TimesLT" w:cs="Arial Unicode MS"/>
      <w:sz w:val="24"/>
      <w:lang w:val="ru-RU" w:eastAsia="ru-RU"/>
    </w:rPr>
  </w:style>
  <w:style w:type="paragraph" w:customStyle="1" w:styleId="xl28">
    <w:name w:val="xl28"/>
    <w:basedOn w:val="Normal"/>
    <w:rsid w:val="00856A1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LT" w:eastAsia="Arial Unicode MS" w:hAnsi="TimesLT" w:cs="Arial Unicode MS"/>
      <w:b/>
      <w:bCs/>
      <w:sz w:val="24"/>
      <w:lang w:val="ru-RU" w:eastAsia="ru-RU"/>
    </w:rPr>
  </w:style>
  <w:style w:type="paragraph" w:customStyle="1" w:styleId="xl29">
    <w:name w:val="xl29"/>
    <w:basedOn w:val="Normal"/>
    <w:rsid w:val="00856A16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LT" w:eastAsia="Arial Unicode MS" w:hAnsi="TimesLT" w:cs="Arial Unicode MS"/>
      <w:sz w:val="24"/>
      <w:lang w:val="ru-RU" w:eastAsia="ru-RU"/>
    </w:rPr>
  </w:style>
  <w:style w:type="paragraph" w:customStyle="1" w:styleId="xl30">
    <w:name w:val="xl30"/>
    <w:basedOn w:val="Normal"/>
    <w:rsid w:val="00856A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LT" w:eastAsia="Arial Unicode MS" w:hAnsi="TimesLT" w:cs="Arial Unicode MS"/>
      <w:sz w:val="24"/>
      <w:lang w:val="ru-RU" w:eastAsia="ru-RU"/>
    </w:rPr>
  </w:style>
  <w:style w:type="paragraph" w:customStyle="1" w:styleId="xl31">
    <w:name w:val="xl31"/>
    <w:basedOn w:val="Normal"/>
    <w:rsid w:val="00856A1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LT" w:eastAsia="Arial Unicode MS" w:hAnsi="TimesLT" w:cs="Arial Unicode MS"/>
      <w:b/>
      <w:bCs/>
      <w:sz w:val="24"/>
      <w:lang w:val="ru-RU" w:eastAsia="ru-RU"/>
    </w:rPr>
  </w:style>
  <w:style w:type="paragraph" w:customStyle="1" w:styleId="xl32">
    <w:name w:val="xl32"/>
    <w:basedOn w:val="Normal"/>
    <w:rsid w:val="00856A1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lang w:val="ru-RU" w:eastAsia="ru-RU"/>
    </w:rPr>
  </w:style>
  <w:style w:type="paragraph" w:customStyle="1" w:styleId="xl33">
    <w:name w:val="xl33"/>
    <w:basedOn w:val="Normal"/>
    <w:rsid w:val="00856A16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LT" w:eastAsia="Arial Unicode MS" w:hAnsi="TimesLT" w:cs="Arial Unicode MS"/>
      <w:sz w:val="24"/>
      <w:lang w:val="ru-RU" w:eastAsia="ru-RU"/>
    </w:rPr>
  </w:style>
  <w:style w:type="paragraph" w:customStyle="1" w:styleId="xl34">
    <w:name w:val="xl34"/>
    <w:basedOn w:val="Normal"/>
    <w:rsid w:val="00856A16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LT" w:eastAsia="Arial Unicode MS" w:hAnsi="TimesLT" w:cs="Arial Unicode MS"/>
      <w:b/>
      <w:bCs/>
      <w:sz w:val="24"/>
      <w:lang w:val="ru-RU" w:eastAsia="ru-RU"/>
    </w:rPr>
  </w:style>
  <w:style w:type="character" w:styleId="FollowedHyperlink">
    <w:name w:val="FollowedHyperlink"/>
    <w:uiPriority w:val="99"/>
    <w:rsid w:val="00856A16"/>
    <w:rPr>
      <w:color w:val="800080"/>
      <w:u w:val="single"/>
    </w:rPr>
  </w:style>
  <w:style w:type="numbering" w:customStyle="1" w:styleId="Style2">
    <w:name w:val="Style2"/>
    <w:link w:val="Style2Char"/>
    <w:rsid w:val="00856A16"/>
  </w:style>
  <w:style w:type="character" w:customStyle="1" w:styleId="FooterChar">
    <w:name w:val="Footer Char"/>
    <w:aliases w:val="Štampai Char"/>
    <w:link w:val="Footer"/>
    <w:uiPriority w:val="99"/>
    <w:rsid w:val="00856A16"/>
    <w:rPr>
      <w:lang w:val="en-AU" w:eastAsia="en-US" w:bidi="ar-SA"/>
    </w:rPr>
  </w:style>
  <w:style w:type="paragraph" w:customStyle="1" w:styleId="TableContents">
    <w:name w:val="Table Contents"/>
    <w:basedOn w:val="BodyText"/>
    <w:rsid w:val="00856A16"/>
    <w:pPr>
      <w:widowControl w:val="0"/>
      <w:suppressLineNumbers/>
      <w:suppressAutoHyphens/>
    </w:pPr>
    <w:rPr>
      <w:color w:val="000000"/>
      <w:sz w:val="24"/>
      <w:lang w:eastAsia="ru-RU"/>
    </w:rPr>
  </w:style>
  <w:style w:type="paragraph" w:customStyle="1" w:styleId="TableHeading">
    <w:name w:val="Table Heading"/>
    <w:basedOn w:val="TableContents"/>
    <w:rsid w:val="00856A16"/>
    <w:pPr>
      <w:jc w:val="center"/>
    </w:pPr>
    <w:rPr>
      <w:b/>
      <w:i/>
    </w:rPr>
  </w:style>
  <w:style w:type="paragraph" w:customStyle="1" w:styleId="galva2">
    <w:name w:val="galva2"/>
    <w:basedOn w:val="Subtitle"/>
    <w:rsid w:val="00856A16"/>
    <w:pPr>
      <w:suppressAutoHyphens w:val="0"/>
      <w:jc w:val="left"/>
    </w:pPr>
    <w:rPr>
      <w:rFonts w:ascii="HelveticaLT" w:hAnsi="HelveticaLT"/>
      <w:i/>
      <w:sz w:val="24"/>
      <w:szCs w:val="20"/>
      <w:lang w:eastAsia="ru-RU"/>
    </w:rPr>
  </w:style>
  <w:style w:type="paragraph" w:styleId="HTMLAddress">
    <w:name w:val="HTML Address"/>
    <w:basedOn w:val="Normal"/>
    <w:link w:val="HTMLAddressChar"/>
    <w:rsid w:val="00856A16"/>
    <w:rPr>
      <w:i/>
      <w:iCs/>
      <w:sz w:val="24"/>
      <w:lang w:val="en-US" w:eastAsia="ru-RU"/>
    </w:rPr>
  </w:style>
  <w:style w:type="paragraph" w:customStyle="1" w:styleId="Char">
    <w:name w:val="Char"/>
    <w:basedOn w:val="Normal"/>
    <w:rsid w:val="00856A16"/>
    <w:pPr>
      <w:spacing w:after="160" w:line="240" w:lineRule="exact"/>
    </w:pPr>
    <w:rPr>
      <w:rFonts w:ascii="Verdana" w:hAnsi="Verdana"/>
      <w:lang w:val="en-US" w:eastAsia="ru-RU"/>
    </w:rPr>
  </w:style>
  <w:style w:type="character" w:customStyle="1" w:styleId="antrastetext">
    <w:name w:val="antraste_text"/>
    <w:basedOn w:val="DefaultParagraphFont"/>
    <w:rsid w:val="00856A16"/>
  </w:style>
  <w:style w:type="character" w:customStyle="1" w:styleId="aprasymas">
    <w:name w:val="aprasymas"/>
    <w:basedOn w:val="DefaultParagraphFont"/>
    <w:rsid w:val="00856A16"/>
  </w:style>
  <w:style w:type="character" w:customStyle="1" w:styleId="hps">
    <w:name w:val="hps"/>
    <w:basedOn w:val="DefaultParagraphFont"/>
    <w:rsid w:val="00856A16"/>
  </w:style>
  <w:style w:type="character" w:customStyle="1" w:styleId="BodyTextIndentChar">
    <w:name w:val="Body Text Indent Char"/>
    <w:aliases w:val="Основной текст с отступом Знак2 Char,Основной текст с отступом Знак Знак1 Char,Основной текст с отступом Знак Знак Знак Char, Знак Знак Знак Знак Char,Основной текст с отступом Знак1 Знак Char, Знак Знак1 Знак Char, Знак Знак2 Char"/>
    <w:link w:val="BodyTextIndent"/>
    <w:rsid w:val="00856A16"/>
    <w:rPr>
      <w:lang w:val="en-AU" w:eastAsia="en-US" w:bidi="ar-SA"/>
    </w:rPr>
  </w:style>
  <w:style w:type="character" w:customStyle="1" w:styleId="Heading1Char1">
    <w:name w:val="Heading 1 Char1"/>
    <w:aliases w:val="Overskrift 1 Tegn Char,skyrius1 Char,Skyrius Char"/>
    <w:link w:val="Heading1"/>
    <w:rsid w:val="00856A16"/>
    <w:rPr>
      <w:rFonts w:ascii="Arial" w:hAnsi="Arial" w:cs="Arial"/>
      <w:b/>
      <w:bCs/>
      <w:kern w:val="32"/>
      <w:sz w:val="32"/>
      <w:szCs w:val="32"/>
      <w:lang w:val="en-AU" w:eastAsia="en-US" w:bidi="ar-SA"/>
    </w:rPr>
  </w:style>
  <w:style w:type="character" w:customStyle="1" w:styleId="CharChar12">
    <w:name w:val="Char Char12"/>
    <w:rsid w:val="00856A16"/>
    <w:rPr>
      <w:b/>
      <w:bCs/>
      <w:sz w:val="28"/>
      <w:szCs w:val="24"/>
      <w:lang w:val="lt-LT" w:eastAsia="en-US" w:bidi="ar-SA"/>
    </w:rPr>
  </w:style>
  <w:style w:type="character" w:customStyle="1" w:styleId="CharChar11">
    <w:name w:val="Char Char11"/>
    <w:rsid w:val="00856A16"/>
    <w:rPr>
      <w:rFonts w:ascii="TimesLT" w:hAnsi="TimesLT"/>
      <w:sz w:val="28"/>
      <w:lang w:val="lt-LT" w:eastAsia="en-US" w:bidi="ar-SA"/>
    </w:rPr>
  </w:style>
  <w:style w:type="character" w:customStyle="1" w:styleId="Heading4Char1">
    <w:name w:val="Heading 4 Char1"/>
    <w:aliases w:val="Heading 4 Char Char Char Char Char2,Heading 4 Char Char Char Char Char Char,skyrius4 Char,Iliustracijos Char1"/>
    <w:link w:val="Heading4"/>
    <w:rsid w:val="00856A16"/>
    <w:rPr>
      <w:b/>
      <w:bCs/>
      <w:sz w:val="28"/>
      <w:szCs w:val="28"/>
      <w:lang w:val="en-AU" w:eastAsia="en-US" w:bidi="ar-SA"/>
    </w:rPr>
  </w:style>
  <w:style w:type="paragraph" w:styleId="NormalIndent">
    <w:name w:val="Normal Indent"/>
    <w:basedOn w:val="Normal"/>
    <w:rsid w:val="00856A16"/>
    <w:pPr>
      <w:ind w:left="708"/>
    </w:pPr>
    <w:rPr>
      <w:sz w:val="24"/>
      <w:lang w:val="ru-RU" w:eastAsia="ru-RU"/>
    </w:rPr>
  </w:style>
  <w:style w:type="character" w:customStyle="1" w:styleId="Heading6Char">
    <w:name w:val="Heading 6 Char"/>
    <w:aliases w:val="Наименование Char"/>
    <w:link w:val="Heading6"/>
    <w:rsid w:val="00856A16"/>
    <w:rPr>
      <w:b/>
      <w:bCs/>
      <w:sz w:val="18"/>
      <w:lang w:val="lt-LT" w:eastAsia="ru-RU" w:bidi="ar-SA"/>
    </w:rPr>
  </w:style>
  <w:style w:type="character" w:customStyle="1" w:styleId="Heading7Char1">
    <w:name w:val="Heading 7 Char1"/>
    <w:link w:val="Heading7"/>
    <w:rsid w:val="00856A16"/>
    <w:rPr>
      <w:sz w:val="24"/>
      <w:szCs w:val="24"/>
      <w:lang w:val="lt-LT" w:eastAsia="en-US" w:bidi="ar-SA"/>
    </w:rPr>
  </w:style>
  <w:style w:type="character" w:customStyle="1" w:styleId="Heading8Char">
    <w:name w:val="Heading 8 Char"/>
    <w:link w:val="Heading8"/>
    <w:rsid w:val="00856A16"/>
    <w:rPr>
      <w:i/>
      <w:iCs/>
      <w:sz w:val="24"/>
      <w:szCs w:val="24"/>
      <w:lang w:val="en-AU" w:eastAsia="en-US" w:bidi="ar-SA"/>
    </w:rPr>
  </w:style>
  <w:style w:type="paragraph" w:styleId="NoteHeading">
    <w:name w:val="Note Heading"/>
    <w:basedOn w:val="Normal"/>
    <w:link w:val="NoteHeadingChar"/>
    <w:rsid w:val="00856A16"/>
    <w:pPr>
      <w:jc w:val="center"/>
    </w:pPr>
    <w:rPr>
      <w:b/>
      <w:sz w:val="28"/>
      <w:lang w:val="ru-RU" w:eastAsia="ru-RU"/>
    </w:rPr>
  </w:style>
  <w:style w:type="paragraph" w:styleId="TOC4">
    <w:name w:val="toc 4"/>
    <w:basedOn w:val="Normal"/>
    <w:next w:val="Normal"/>
    <w:autoRedefine/>
    <w:uiPriority w:val="39"/>
    <w:rsid w:val="00856A16"/>
    <w:pPr>
      <w:ind w:left="600"/>
    </w:pPr>
    <w:rPr>
      <w:sz w:val="24"/>
      <w:lang w:val="ru-RU" w:eastAsia="ru-RU"/>
    </w:rPr>
  </w:style>
  <w:style w:type="paragraph" w:styleId="TOC5">
    <w:name w:val="toc 5"/>
    <w:basedOn w:val="Normal"/>
    <w:next w:val="Normal"/>
    <w:autoRedefine/>
    <w:uiPriority w:val="39"/>
    <w:rsid w:val="00856A16"/>
    <w:pPr>
      <w:ind w:left="800"/>
    </w:pPr>
    <w:rPr>
      <w:sz w:val="24"/>
      <w:lang w:val="ru-RU" w:eastAsia="ru-RU"/>
    </w:rPr>
  </w:style>
  <w:style w:type="paragraph" w:styleId="TOC6">
    <w:name w:val="toc 6"/>
    <w:basedOn w:val="Normal"/>
    <w:next w:val="Normal"/>
    <w:autoRedefine/>
    <w:uiPriority w:val="39"/>
    <w:rsid w:val="00856A16"/>
    <w:pPr>
      <w:ind w:left="1000"/>
    </w:pPr>
    <w:rPr>
      <w:sz w:val="24"/>
      <w:lang w:val="ru-RU" w:eastAsia="ru-RU"/>
    </w:rPr>
  </w:style>
  <w:style w:type="paragraph" w:styleId="TOC7">
    <w:name w:val="toc 7"/>
    <w:basedOn w:val="Normal"/>
    <w:next w:val="Normal"/>
    <w:autoRedefine/>
    <w:uiPriority w:val="39"/>
    <w:rsid w:val="00856A16"/>
    <w:pPr>
      <w:ind w:left="1200"/>
    </w:pPr>
    <w:rPr>
      <w:sz w:val="24"/>
      <w:lang w:val="ru-RU" w:eastAsia="ru-RU"/>
    </w:rPr>
  </w:style>
  <w:style w:type="paragraph" w:styleId="TOC8">
    <w:name w:val="toc 8"/>
    <w:basedOn w:val="Normal"/>
    <w:next w:val="Normal"/>
    <w:autoRedefine/>
    <w:uiPriority w:val="39"/>
    <w:rsid w:val="00856A16"/>
    <w:pPr>
      <w:ind w:left="1400"/>
    </w:pPr>
    <w:rPr>
      <w:sz w:val="24"/>
      <w:lang w:val="ru-RU" w:eastAsia="ru-RU"/>
    </w:rPr>
  </w:style>
  <w:style w:type="paragraph" w:styleId="TOC9">
    <w:name w:val="toc 9"/>
    <w:basedOn w:val="Normal"/>
    <w:next w:val="Normal"/>
    <w:autoRedefine/>
    <w:uiPriority w:val="39"/>
    <w:rsid w:val="00856A16"/>
    <w:pPr>
      <w:ind w:left="1600"/>
    </w:pPr>
    <w:rPr>
      <w:sz w:val="24"/>
      <w:lang w:val="ru-RU" w:eastAsia="ru-RU"/>
    </w:rPr>
  </w:style>
  <w:style w:type="character" w:customStyle="1" w:styleId="BodyTextChar1">
    <w:name w:val="Body Text Char1"/>
    <w:aliases w:val="Основной текст Знак1 Знак Char,Основной текст Знак Знак Знак Char,Основной текст Знак1 Знак1 Знак Знак Char,Основной текст Знак Знак Знак1 Знак Знак Char,Основной текст Знак1 Знак Знак Знак Знак Char"/>
    <w:link w:val="BodyText"/>
    <w:rsid w:val="00856A16"/>
    <w:rPr>
      <w:lang w:val="en-AU" w:eastAsia="en-US" w:bidi="ar-SA"/>
    </w:rPr>
  </w:style>
  <w:style w:type="paragraph" w:styleId="Caption">
    <w:name w:val="caption"/>
    <w:aliases w:val="Название таблицы"/>
    <w:basedOn w:val="Normal"/>
    <w:next w:val="Normal"/>
    <w:qFormat/>
    <w:rsid w:val="00856A16"/>
    <w:pPr>
      <w:spacing w:before="120" w:after="120"/>
      <w:jc w:val="right"/>
    </w:pPr>
    <w:rPr>
      <w:bCs/>
      <w:sz w:val="24"/>
      <w:lang w:val="ru-RU" w:eastAsia="ru-RU"/>
    </w:rPr>
  </w:style>
  <w:style w:type="paragraph" w:customStyle="1" w:styleId="0">
    <w:name w:val="Заголовок 0"/>
    <w:basedOn w:val="Heading1"/>
    <w:next w:val="BodyTextIndent"/>
    <w:rsid w:val="00856A16"/>
    <w:pPr>
      <w:keepLines/>
      <w:pageBreakBefore/>
      <w:suppressAutoHyphens/>
      <w:jc w:val="center"/>
    </w:pPr>
    <w:rPr>
      <w:rFonts w:ascii="Times New Roman" w:hAnsi="Times New Roman" w:cs="Times New Roman"/>
      <w:bCs w:val="0"/>
      <w:kern w:val="28"/>
      <w:sz w:val="28"/>
      <w:szCs w:val="20"/>
      <w:lang w:val="ru-RU" w:eastAsia="ru-RU"/>
    </w:rPr>
  </w:style>
  <w:style w:type="character" w:customStyle="1" w:styleId="a">
    <w:name w:val="Основной текст Знак"/>
    <w:rsid w:val="00856A16"/>
    <w:rPr>
      <w:noProof w:val="0"/>
      <w:sz w:val="24"/>
      <w:lang w:val="ru-RU" w:eastAsia="ru-RU" w:bidi="ar-SA"/>
    </w:rPr>
  </w:style>
  <w:style w:type="paragraph" w:customStyle="1" w:styleId="2111121">
    <w:name w:val="Основной текст с отступом.Основной текст с отступом Знак2.Основной текст с отступом Знак Знак1.Основной текст с отступом Знак Знак Знак.Знак Знак Знак Знак.Основной текст с отступом Знак1 Знак.Знак Знак1 Знак.Знак Знак Знак1.Знак Знак2.Знак Знак1"/>
    <w:basedOn w:val="Normal"/>
    <w:rsid w:val="00856A16"/>
    <w:pPr>
      <w:ind w:firstLine="567"/>
      <w:jc w:val="both"/>
    </w:pPr>
    <w:rPr>
      <w:sz w:val="24"/>
      <w:lang w:val="ru-RU" w:eastAsia="ru-RU"/>
    </w:rPr>
  </w:style>
  <w:style w:type="paragraph" w:styleId="ListBullet">
    <w:name w:val="List Bullet"/>
    <w:basedOn w:val="BodyText"/>
    <w:uiPriority w:val="4"/>
    <w:rsid w:val="00856A16"/>
    <w:pPr>
      <w:tabs>
        <w:tab w:val="left" w:pos="425"/>
      </w:tabs>
      <w:spacing w:after="270" w:line="270" w:lineRule="atLeast"/>
      <w:ind w:left="425" w:hanging="425"/>
      <w:jc w:val="both"/>
    </w:pPr>
    <w:rPr>
      <w:sz w:val="23"/>
      <w:lang w:val="en-GB" w:eastAsia="da-DK"/>
    </w:rPr>
  </w:style>
  <w:style w:type="character" w:customStyle="1" w:styleId="a0">
    <w:name w:val="Основной текст с отступом Знак"/>
    <w:rsid w:val="00856A16"/>
    <w:rPr>
      <w:noProof w:val="0"/>
      <w:sz w:val="24"/>
      <w:lang w:val="ru-RU" w:eastAsia="ru-RU" w:bidi="ar-SA"/>
    </w:rPr>
  </w:style>
  <w:style w:type="paragraph" w:customStyle="1" w:styleId="BodyText21">
    <w:name w:val="Body Text 21"/>
    <w:basedOn w:val="Normal"/>
    <w:rsid w:val="00856A16"/>
    <w:pPr>
      <w:overflowPunct w:val="0"/>
      <w:autoSpaceDE w:val="0"/>
      <w:autoSpaceDN w:val="0"/>
      <w:adjustRightInd w:val="0"/>
      <w:textAlignment w:val="baseline"/>
    </w:pPr>
    <w:rPr>
      <w:sz w:val="28"/>
      <w:lang w:val="ru-RU" w:eastAsia="ru-RU"/>
    </w:rPr>
  </w:style>
  <w:style w:type="paragraph" w:customStyle="1" w:styleId="a1">
    <w:name w:val="Штам_доп_поле"/>
    <w:basedOn w:val="Normal"/>
    <w:rsid w:val="00856A16"/>
    <w:pPr>
      <w:widowControl w:val="0"/>
      <w:adjustRightInd w:val="0"/>
      <w:jc w:val="center"/>
      <w:textAlignment w:val="baseline"/>
    </w:pPr>
    <w:rPr>
      <w:rFonts w:cs="Arial"/>
      <w:lang w:val="ru-RU" w:eastAsia="ru-RU"/>
    </w:rPr>
  </w:style>
  <w:style w:type="paragraph" w:customStyle="1" w:styleId="a2">
    <w:name w:val="Штамп_доп_поле_дата"/>
    <w:basedOn w:val="Normal"/>
    <w:rsid w:val="00856A16"/>
    <w:pPr>
      <w:jc w:val="right"/>
    </w:pPr>
    <w:rPr>
      <w:szCs w:val="24"/>
      <w:lang w:val="ru-RU" w:eastAsia="ru-RU"/>
    </w:rPr>
  </w:style>
  <w:style w:type="paragraph" w:customStyle="1" w:styleId="a3">
    <w:name w:val="Штамп_измен"/>
    <w:basedOn w:val="Normal"/>
    <w:link w:val="a4"/>
    <w:rsid w:val="00856A16"/>
    <w:pPr>
      <w:jc w:val="center"/>
    </w:pPr>
    <w:rPr>
      <w:sz w:val="18"/>
      <w:szCs w:val="24"/>
      <w:lang w:val="ru-RU" w:eastAsia="ru-RU"/>
    </w:rPr>
  </w:style>
  <w:style w:type="character" w:customStyle="1" w:styleId="a4">
    <w:name w:val="Штамп_измен Знак Знак"/>
    <w:link w:val="a3"/>
    <w:rsid w:val="00856A16"/>
    <w:rPr>
      <w:sz w:val="18"/>
      <w:szCs w:val="24"/>
      <w:lang w:val="ru-RU" w:eastAsia="ru-RU" w:bidi="ar-SA"/>
    </w:rPr>
  </w:style>
  <w:style w:type="paragraph" w:customStyle="1" w:styleId="a5">
    <w:name w:val="Штам_ФИО"/>
    <w:basedOn w:val="Normal"/>
    <w:rsid w:val="00856A16"/>
    <w:rPr>
      <w:rFonts w:cs="Arial"/>
      <w:lang w:val="ru-RU" w:eastAsia="ru-RU"/>
    </w:rPr>
  </w:style>
  <w:style w:type="paragraph" w:customStyle="1" w:styleId="a6">
    <w:name w:val="Штамп_обозн"/>
    <w:basedOn w:val="Normal"/>
    <w:rsid w:val="00856A16"/>
    <w:pPr>
      <w:jc w:val="center"/>
    </w:pPr>
    <w:rPr>
      <w:rFonts w:cs="Arial"/>
      <w:sz w:val="36"/>
      <w:szCs w:val="36"/>
      <w:lang w:val="ru-RU" w:eastAsia="ru-RU"/>
    </w:rPr>
  </w:style>
  <w:style w:type="character" w:customStyle="1" w:styleId="a7">
    <w:name w:val="Штамп_орг Знак Знак"/>
    <w:link w:val="a8"/>
    <w:rsid w:val="00856A16"/>
    <w:rPr>
      <w:rFonts w:cs="Arial"/>
      <w:sz w:val="24"/>
      <w:szCs w:val="24"/>
      <w:lang w:val="ru-RU" w:eastAsia="ru-RU" w:bidi="ar-SA"/>
    </w:rPr>
  </w:style>
  <w:style w:type="paragraph" w:customStyle="1" w:styleId="a8">
    <w:name w:val="Штамп_орг"/>
    <w:basedOn w:val="Normal"/>
    <w:link w:val="a7"/>
    <w:rsid w:val="00856A16"/>
    <w:pPr>
      <w:jc w:val="center"/>
    </w:pPr>
    <w:rPr>
      <w:rFonts w:cs="Arial"/>
      <w:sz w:val="24"/>
      <w:szCs w:val="24"/>
      <w:lang w:val="ru-RU" w:eastAsia="ru-RU"/>
    </w:rPr>
  </w:style>
  <w:style w:type="paragraph" w:customStyle="1" w:styleId="a9">
    <w:name w:val="Штамп_лист"/>
    <w:basedOn w:val="Normal"/>
    <w:rsid w:val="00856A16"/>
    <w:pPr>
      <w:widowControl w:val="0"/>
      <w:adjustRightInd w:val="0"/>
      <w:jc w:val="center"/>
      <w:textAlignment w:val="baseline"/>
    </w:pPr>
    <w:rPr>
      <w:rFonts w:cs="Arial"/>
      <w:szCs w:val="18"/>
      <w:lang w:val="ru-RU" w:eastAsia="ru-RU"/>
    </w:rPr>
  </w:style>
  <w:style w:type="paragraph" w:customStyle="1" w:styleId="aa">
    <w:name w:val="Штамп_наимен"/>
    <w:basedOn w:val="Normal"/>
    <w:rsid w:val="00856A16"/>
    <w:pPr>
      <w:jc w:val="center"/>
    </w:pPr>
    <w:rPr>
      <w:rFonts w:cs="Arial"/>
      <w:sz w:val="28"/>
      <w:szCs w:val="28"/>
      <w:lang w:val="ru-RU" w:eastAsia="ru-RU"/>
    </w:rPr>
  </w:style>
  <w:style w:type="paragraph" w:customStyle="1" w:styleId="ab">
    <w:name w:val="Штамп_согл"/>
    <w:basedOn w:val="a5"/>
    <w:rsid w:val="00856A16"/>
  </w:style>
  <w:style w:type="paragraph" w:customStyle="1" w:styleId="ac">
    <w:name w:val="Штамп_дата"/>
    <w:basedOn w:val="Normal"/>
    <w:link w:val="ad"/>
    <w:rsid w:val="00856A16"/>
    <w:pPr>
      <w:jc w:val="center"/>
    </w:pPr>
    <w:rPr>
      <w:spacing w:val="-10"/>
      <w:sz w:val="16"/>
      <w:szCs w:val="24"/>
      <w:lang w:val="ru-RU" w:eastAsia="ru-RU"/>
    </w:rPr>
  </w:style>
  <w:style w:type="character" w:customStyle="1" w:styleId="ad">
    <w:name w:val="Штамп_дата Знак Знак"/>
    <w:link w:val="ac"/>
    <w:rsid w:val="00856A16"/>
    <w:rPr>
      <w:spacing w:val="-10"/>
      <w:sz w:val="16"/>
      <w:szCs w:val="24"/>
      <w:lang w:val="ru-RU" w:eastAsia="ru-RU" w:bidi="ar-SA"/>
    </w:rPr>
  </w:style>
  <w:style w:type="character" w:customStyle="1" w:styleId="CharChar10">
    <w:name w:val="Char Char10"/>
    <w:rsid w:val="00856A16"/>
    <w:rPr>
      <w:b/>
      <w:caps/>
      <w:sz w:val="28"/>
      <w:lang w:val="ru-RU" w:eastAsia="ru-RU"/>
    </w:rPr>
  </w:style>
  <w:style w:type="character" w:customStyle="1" w:styleId="Antrat1Diagrama">
    <w:name w:val="Antraštė 1 Diagrama"/>
    <w:rsid w:val="00856A16"/>
    <w:rPr>
      <w:b/>
      <w:kern w:val="28"/>
      <w:sz w:val="28"/>
      <w:lang w:val="ru-RU" w:eastAsia="ru-RU"/>
    </w:rPr>
  </w:style>
  <w:style w:type="paragraph" w:customStyle="1" w:styleId="ae">
    <w:name w:val="Абзац списка"/>
    <w:basedOn w:val="Normal"/>
    <w:qFormat/>
    <w:rsid w:val="00856A16"/>
    <w:pPr>
      <w:ind w:left="708"/>
    </w:pPr>
    <w:rPr>
      <w:sz w:val="24"/>
      <w:szCs w:val="24"/>
      <w:lang w:val="ru-RU" w:eastAsia="ru-RU"/>
    </w:rPr>
  </w:style>
  <w:style w:type="paragraph" w:customStyle="1" w:styleId="Sraopastraipa1">
    <w:name w:val="Sąrašo pastraipa1"/>
    <w:basedOn w:val="Normal"/>
    <w:qFormat/>
    <w:rsid w:val="00856A16"/>
    <w:pPr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56A16"/>
    <w:rPr>
      <w:b/>
      <w:bCs/>
      <w:lang w:val="ru-RU"/>
    </w:rPr>
  </w:style>
  <w:style w:type="character" w:customStyle="1" w:styleId="Antrat4Diagrama">
    <w:name w:val="Antraštė 4 Diagrama"/>
    <w:rsid w:val="00856A16"/>
    <w:rPr>
      <w:b/>
      <w:kern w:val="28"/>
      <w:sz w:val="24"/>
      <w:lang w:val="ru-RU" w:eastAsia="ru-RU"/>
    </w:rPr>
  </w:style>
  <w:style w:type="character" w:customStyle="1" w:styleId="DiagramaDiagrama14">
    <w:name w:val="Diagrama Diagrama14"/>
    <w:rsid w:val="00856A16"/>
    <w:rPr>
      <w:b/>
      <w:kern w:val="28"/>
      <w:sz w:val="28"/>
      <w:lang w:val="ru-RU" w:eastAsia="ru-RU" w:bidi="ar-SA"/>
    </w:rPr>
  </w:style>
  <w:style w:type="character" w:customStyle="1" w:styleId="apple-style-span">
    <w:name w:val="apple-style-span"/>
    <w:basedOn w:val="DefaultParagraphFont"/>
    <w:rsid w:val="00856A16"/>
  </w:style>
  <w:style w:type="paragraph" w:customStyle="1" w:styleId="ConsPlusNormal">
    <w:name w:val="ConsPlusNormal"/>
    <w:rsid w:val="00856A1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val="ru-RU" w:eastAsia="en-US"/>
    </w:rPr>
  </w:style>
  <w:style w:type="paragraph" w:customStyle="1" w:styleId="ListParagraph1">
    <w:name w:val="List Paragraph1"/>
    <w:basedOn w:val="Normal"/>
    <w:qFormat/>
    <w:rsid w:val="00856A16"/>
    <w:pPr>
      <w:ind w:left="720"/>
      <w:contextualSpacing/>
    </w:pPr>
    <w:rPr>
      <w:sz w:val="24"/>
      <w:lang w:val="ru-RU" w:eastAsia="ru-RU"/>
    </w:rPr>
  </w:style>
  <w:style w:type="numbering" w:customStyle="1" w:styleId="CowiNumberList">
    <w:name w:val="CowiNumberList"/>
    <w:basedOn w:val="NoList"/>
    <w:rsid w:val="00856A16"/>
  </w:style>
  <w:style w:type="paragraph" w:styleId="ListNumber">
    <w:name w:val="List Number"/>
    <w:basedOn w:val="BodyText"/>
    <w:rsid w:val="00856A16"/>
    <w:pPr>
      <w:numPr>
        <w:numId w:val="13"/>
      </w:numPr>
      <w:spacing w:after="270" w:line="270" w:lineRule="atLeast"/>
    </w:pPr>
    <w:rPr>
      <w:sz w:val="23"/>
      <w:lang w:eastAsia="da-DK"/>
    </w:rPr>
  </w:style>
  <w:style w:type="paragraph" w:styleId="ListNumber2">
    <w:name w:val="List Number 2"/>
    <w:basedOn w:val="ListNumber"/>
    <w:rsid w:val="00856A16"/>
    <w:pPr>
      <w:numPr>
        <w:ilvl w:val="1"/>
      </w:numPr>
    </w:pPr>
  </w:style>
  <w:style w:type="paragraph" w:styleId="ListNumber3">
    <w:name w:val="List Number 3"/>
    <w:basedOn w:val="ListNumber2"/>
    <w:rsid w:val="00856A16"/>
    <w:pPr>
      <w:numPr>
        <w:ilvl w:val="2"/>
      </w:numPr>
      <w:tabs>
        <w:tab w:val="left" w:pos="1276"/>
      </w:tabs>
    </w:pPr>
  </w:style>
  <w:style w:type="paragraph" w:styleId="ListNumber4">
    <w:name w:val="List Number 4"/>
    <w:basedOn w:val="Normal"/>
    <w:semiHidden/>
    <w:unhideWhenUsed/>
    <w:rsid w:val="00856A16"/>
    <w:pPr>
      <w:numPr>
        <w:ilvl w:val="3"/>
        <w:numId w:val="13"/>
      </w:numPr>
      <w:spacing w:line="270" w:lineRule="atLeast"/>
    </w:pPr>
    <w:rPr>
      <w:sz w:val="23"/>
      <w:lang w:eastAsia="da-DK"/>
    </w:rPr>
  </w:style>
  <w:style w:type="paragraph" w:customStyle="1" w:styleId="Normal2">
    <w:name w:val="Normal2"/>
    <w:link w:val="Normal10"/>
    <w:rsid w:val="00856A16"/>
    <w:pPr>
      <w:spacing w:after="120"/>
      <w:ind w:firstLine="709"/>
      <w:jc w:val="both"/>
    </w:pPr>
    <w:rPr>
      <w:rFonts w:ascii="Arial" w:eastAsia="Calibri" w:hAnsi="Arial"/>
      <w:sz w:val="24"/>
      <w:lang w:val="ru-RU" w:eastAsia="ru-RU"/>
    </w:rPr>
  </w:style>
  <w:style w:type="character" w:customStyle="1" w:styleId="Normal10">
    <w:name w:val="Normal Знак1"/>
    <w:link w:val="Normal2"/>
    <w:locked/>
    <w:rsid w:val="00856A16"/>
    <w:rPr>
      <w:rFonts w:ascii="Arial" w:eastAsia="Calibri" w:hAnsi="Arial"/>
      <w:sz w:val="24"/>
      <w:lang w:val="ru-RU" w:eastAsia="ru-RU" w:bidi="ar-SA"/>
    </w:rPr>
  </w:style>
  <w:style w:type="paragraph" w:customStyle="1" w:styleId="ConsPlusTitle">
    <w:name w:val="ConsPlusTitle"/>
    <w:rsid w:val="00856A16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val="ru-RU" w:eastAsia="ru-RU"/>
    </w:rPr>
  </w:style>
  <w:style w:type="paragraph" w:customStyle="1" w:styleId="tekstas0">
    <w:name w:val="tekstas"/>
    <w:basedOn w:val="Normal"/>
    <w:rsid w:val="00856A1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GaramondJustifiedFirstline075cm">
    <w:name w:val="Style Garamond Justified First line:  075 cm"/>
    <w:basedOn w:val="Normal"/>
    <w:rsid w:val="00856A16"/>
    <w:pPr>
      <w:suppressAutoHyphens/>
      <w:ind w:firstLine="425"/>
      <w:jc w:val="both"/>
    </w:pPr>
    <w:rPr>
      <w:rFonts w:ascii="Garamond" w:hAnsi="Garamond" w:cs="Arial"/>
      <w:sz w:val="24"/>
      <w:szCs w:val="22"/>
      <w:lang w:eastAsia="ar-SA"/>
    </w:rPr>
  </w:style>
  <w:style w:type="paragraph" w:customStyle="1" w:styleId="FrontPageFrame">
    <w:name w:val="FrontPageFrame"/>
    <w:basedOn w:val="Normal"/>
    <w:rsid w:val="00856A16"/>
    <w:pPr>
      <w:framePr w:wrap="around" w:hAnchor="margin" w:x="-2267" w:yAlign="bottom"/>
      <w:tabs>
        <w:tab w:val="left" w:pos="1134"/>
      </w:tabs>
      <w:spacing w:line="240" w:lineRule="atLeast"/>
    </w:pPr>
    <w:rPr>
      <w:rFonts w:cs="Arial"/>
      <w:sz w:val="14"/>
      <w:lang w:eastAsia="da-DK"/>
    </w:rPr>
  </w:style>
  <w:style w:type="paragraph" w:customStyle="1" w:styleId="FooterText">
    <w:name w:val="Footer Text"/>
    <w:basedOn w:val="FrontPageFrame"/>
    <w:rsid w:val="00856A16"/>
    <w:pPr>
      <w:framePr w:wrap="auto" w:hAnchor="text" w:xAlign="left" w:yAlign="inline"/>
      <w:tabs>
        <w:tab w:val="clear" w:pos="1134"/>
      </w:tabs>
      <w:spacing w:afterLines="10" w:line="240" w:lineRule="auto"/>
    </w:pPr>
    <w:rPr>
      <w:rFonts w:eastAsia="SimSun"/>
      <w:noProof/>
      <w:w w:val="95"/>
      <w:sz w:val="12"/>
      <w:lang w:val="en-US" w:eastAsia="en-US"/>
    </w:rPr>
  </w:style>
  <w:style w:type="paragraph" w:customStyle="1" w:styleId="BodytextNospace">
    <w:name w:val="Body text Nospace"/>
    <w:basedOn w:val="BodyText"/>
    <w:next w:val="BodyText"/>
    <w:rsid w:val="00856A16"/>
    <w:pPr>
      <w:spacing w:after="0" w:line="270" w:lineRule="atLeast"/>
    </w:pPr>
    <w:rPr>
      <w:color w:val="0000FF"/>
      <w:lang w:eastAsia="ru-RU"/>
    </w:rPr>
  </w:style>
  <w:style w:type="paragraph" w:styleId="List2">
    <w:name w:val="List 2"/>
    <w:basedOn w:val="Normal"/>
    <w:rsid w:val="00856A16"/>
    <w:pPr>
      <w:ind w:left="566" w:hanging="283"/>
    </w:pPr>
    <w:rPr>
      <w:sz w:val="24"/>
      <w:lang w:val="ru-RU" w:eastAsia="ru-RU"/>
    </w:rPr>
  </w:style>
  <w:style w:type="paragraph" w:styleId="List3">
    <w:name w:val="List 3"/>
    <w:basedOn w:val="Normal"/>
    <w:rsid w:val="00856A16"/>
    <w:pPr>
      <w:ind w:left="849" w:hanging="283"/>
    </w:pPr>
    <w:rPr>
      <w:sz w:val="24"/>
      <w:lang w:val="ru-RU" w:eastAsia="ru-RU"/>
    </w:rPr>
  </w:style>
  <w:style w:type="paragraph" w:styleId="List4">
    <w:name w:val="List 4"/>
    <w:basedOn w:val="Normal"/>
    <w:rsid w:val="00856A16"/>
    <w:pPr>
      <w:ind w:left="1132" w:hanging="283"/>
    </w:pPr>
    <w:rPr>
      <w:sz w:val="24"/>
      <w:lang w:val="ru-RU" w:eastAsia="ru-RU"/>
    </w:rPr>
  </w:style>
  <w:style w:type="paragraph" w:styleId="List5">
    <w:name w:val="List 5"/>
    <w:basedOn w:val="Normal"/>
    <w:rsid w:val="00856A16"/>
    <w:pPr>
      <w:ind w:left="1415" w:hanging="283"/>
    </w:pPr>
    <w:rPr>
      <w:sz w:val="24"/>
      <w:lang w:val="ru-RU" w:eastAsia="ru-RU"/>
    </w:rPr>
  </w:style>
  <w:style w:type="paragraph" w:styleId="ListBullet3">
    <w:name w:val="List Bullet 3"/>
    <w:basedOn w:val="Normal"/>
    <w:uiPriority w:val="4"/>
    <w:rsid w:val="00856A16"/>
    <w:pPr>
      <w:numPr>
        <w:numId w:val="14"/>
      </w:numPr>
    </w:pPr>
    <w:rPr>
      <w:sz w:val="24"/>
      <w:lang w:val="ru-RU" w:eastAsia="ru-RU"/>
    </w:rPr>
  </w:style>
  <w:style w:type="paragraph" w:styleId="ListBullet5">
    <w:name w:val="List Bullet 5"/>
    <w:basedOn w:val="Normal"/>
    <w:rsid w:val="00856A16"/>
    <w:pPr>
      <w:numPr>
        <w:numId w:val="15"/>
      </w:numPr>
    </w:pPr>
    <w:rPr>
      <w:sz w:val="24"/>
      <w:lang w:val="ru-RU" w:eastAsia="ru-RU"/>
    </w:rPr>
  </w:style>
  <w:style w:type="paragraph" w:styleId="ListContinue2">
    <w:name w:val="List Continue 2"/>
    <w:basedOn w:val="Normal"/>
    <w:rsid w:val="00856A16"/>
    <w:pPr>
      <w:spacing w:after="120"/>
      <w:ind w:left="566"/>
    </w:pPr>
    <w:rPr>
      <w:sz w:val="24"/>
      <w:lang w:val="ru-RU" w:eastAsia="ru-RU"/>
    </w:rPr>
  </w:style>
  <w:style w:type="paragraph" w:styleId="BodyTextFirstIndent">
    <w:name w:val="Body Text First Indent"/>
    <w:basedOn w:val="BodyText"/>
    <w:link w:val="BodyTextFirstIndentChar"/>
    <w:rsid w:val="00856A16"/>
    <w:pPr>
      <w:ind w:firstLine="210"/>
    </w:pPr>
    <w:rPr>
      <w:sz w:val="24"/>
      <w:lang w:val="ru-RU" w:eastAsia="ru-RU"/>
    </w:rPr>
  </w:style>
  <w:style w:type="paragraph" w:styleId="BodyTextFirstIndent2">
    <w:name w:val="Body Text First Indent 2"/>
    <w:basedOn w:val="BodyTextIndent"/>
    <w:link w:val="BodyTextFirstIndent2Char"/>
    <w:rsid w:val="00856A16"/>
    <w:pPr>
      <w:ind w:firstLine="210"/>
    </w:pPr>
    <w:rPr>
      <w:sz w:val="24"/>
      <w:lang w:val="ru-RU" w:eastAsia="ru-RU"/>
    </w:rPr>
  </w:style>
  <w:style w:type="paragraph" w:customStyle="1" w:styleId="FR1">
    <w:name w:val="FR1"/>
    <w:rsid w:val="00856A16"/>
    <w:pPr>
      <w:widowControl w:val="0"/>
      <w:overflowPunct w:val="0"/>
      <w:autoSpaceDE w:val="0"/>
      <w:autoSpaceDN w:val="0"/>
      <w:adjustRightInd w:val="0"/>
      <w:ind w:firstLine="560"/>
      <w:jc w:val="both"/>
      <w:textAlignment w:val="baseline"/>
    </w:pPr>
    <w:rPr>
      <w:rFonts w:ascii="Arial" w:hAnsi="Arial"/>
      <w:lang w:val="ru-RU" w:eastAsia="ru-RU"/>
    </w:rPr>
  </w:style>
  <w:style w:type="numbering" w:customStyle="1" w:styleId="tecnines">
    <w:name w:val="tecnines"/>
    <w:rsid w:val="0038548D"/>
  </w:style>
  <w:style w:type="character" w:styleId="Emphasis">
    <w:name w:val="Emphasis"/>
    <w:qFormat/>
    <w:rsid w:val="0038548D"/>
    <w:rPr>
      <w:i/>
      <w:iCs/>
    </w:rPr>
  </w:style>
  <w:style w:type="paragraph" w:customStyle="1" w:styleId="bodytext0">
    <w:name w:val="bodytext"/>
    <w:basedOn w:val="Normal"/>
    <w:rsid w:val="0038548D"/>
    <w:pPr>
      <w:spacing w:before="100" w:beforeAutospacing="1" w:after="100" w:afterAutospacing="1"/>
    </w:pPr>
    <w:rPr>
      <w:sz w:val="24"/>
      <w:szCs w:val="24"/>
    </w:rPr>
  </w:style>
  <w:style w:type="paragraph" w:styleId="List">
    <w:name w:val="List"/>
    <w:basedOn w:val="BodyText"/>
    <w:rsid w:val="0038548D"/>
    <w:pPr>
      <w:suppressAutoHyphens/>
      <w:spacing w:after="0"/>
    </w:pPr>
    <w:rPr>
      <w:sz w:val="24"/>
      <w:lang w:eastAsia="ar-SA"/>
    </w:rPr>
  </w:style>
  <w:style w:type="paragraph" w:customStyle="1" w:styleId="WW-BodyTextIndent2">
    <w:name w:val="WW-Body Text Indent 2"/>
    <w:basedOn w:val="Normal"/>
    <w:rsid w:val="0038548D"/>
    <w:pPr>
      <w:suppressAutoHyphens/>
      <w:ind w:firstLine="720"/>
      <w:jc w:val="both"/>
    </w:pPr>
    <w:rPr>
      <w:lang w:eastAsia="ar-SA"/>
    </w:rPr>
  </w:style>
  <w:style w:type="paragraph" w:customStyle="1" w:styleId="NUM1">
    <w:name w:val="NUM_1"/>
    <w:basedOn w:val="Normal"/>
    <w:rsid w:val="0038548D"/>
    <w:pPr>
      <w:tabs>
        <w:tab w:val="num" w:pos="644"/>
      </w:tabs>
      <w:suppressAutoHyphens/>
      <w:spacing w:before="120" w:after="120"/>
      <w:jc w:val="center"/>
    </w:pPr>
    <w:rPr>
      <w:b/>
      <w:szCs w:val="24"/>
      <w:lang w:eastAsia="ar-SA"/>
    </w:rPr>
  </w:style>
  <w:style w:type="paragraph" w:customStyle="1" w:styleId="Tekstas">
    <w:name w:val="Tekstas"/>
    <w:basedOn w:val="Normal"/>
    <w:rsid w:val="0038548D"/>
    <w:pPr>
      <w:suppressAutoHyphens/>
      <w:spacing w:line="312" w:lineRule="auto"/>
      <w:ind w:firstLine="567"/>
      <w:jc w:val="both"/>
    </w:pPr>
    <w:rPr>
      <w:sz w:val="24"/>
      <w:szCs w:val="24"/>
      <w:lang w:eastAsia="ar-SA"/>
    </w:rPr>
  </w:style>
  <w:style w:type="paragraph" w:customStyle="1" w:styleId="DiagramaDiagramaDiagramaCharDiagramaCharCharDiagramaCharCharDiagrama">
    <w:name w:val="Diagrama Diagrama Diagrama Char Diagrama Char Char Diagrama Char Char Diagrama"/>
    <w:basedOn w:val="Normal"/>
    <w:rsid w:val="0038548D"/>
    <w:pPr>
      <w:spacing w:after="160" w:line="240" w:lineRule="exact"/>
    </w:pPr>
    <w:rPr>
      <w:rFonts w:ascii="Verdana" w:hAnsi="Verdana"/>
      <w:lang w:val="en-US"/>
    </w:rPr>
  </w:style>
  <w:style w:type="paragraph" w:customStyle="1" w:styleId="DiagramaDiagramaDiagramaCharDiagramaCharCharDiagramaCharCharDiagrama0">
    <w:name w:val="Diagrama Diagrama Diagrama Char Diagrama Char Char Diagrama Char Char Diagrama"/>
    <w:basedOn w:val="Normal"/>
    <w:rsid w:val="0038548D"/>
    <w:pPr>
      <w:spacing w:after="160" w:line="240" w:lineRule="exact"/>
    </w:pPr>
    <w:rPr>
      <w:rFonts w:ascii="Verdana" w:hAnsi="Verdana"/>
      <w:lang w:val="en-US"/>
    </w:rPr>
  </w:style>
  <w:style w:type="character" w:customStyle="1" w:styleId="rowname">
    <w:name w:val="rowname"/>
    <w:basedOn w:val="DefaultParagraphFont"/>
    <w:rsid w:val="0038548D"/>
  </w:style>
  <w:style w:type="paragraph" w:customStyle="1" w:styleId="CharCharChar">
    <w:name w:val="Char Char Char"/>
    <w:basedOn w:val="Normal"/>
    <w:rsid w:val="0038548D"/>
    <w:pPr>
      <w:spacing w:after="160" w:line="240" w:lineRule="exact"/>
    </w:pPr>
    <w:rPr>
      <w:rFonts w:ascii="Tahoma" w:hAnsi="Tahoma"/>
      <w:lang w:val="en-US"/>
    </w:rPr>
  </w:style>
  <w:style w:type="paragraph" w:customStyle="1" w:styleId="xl35">
    <w:name w:val="xl35"/>
    <w:basedOn w:val="Normal"/>
    <w:rsid w:val="0038548D"/>
    <w:pPr>
      <w:pBdr>
        <w:bottom w:val="single" w:sz="4" w:space="0" w:color="auto"/>
      </w:pBdr>
      <w:shd w:val="clear" w:color="auto" w:fill="CCFFFF"/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38">
    <w:name w:val="xl38"/>
    <w:basedOn w:val="Normal"/>
    <w:rsid w:val="0038548D"/>
    <w:pPr>
      <w:spacing w:before="100" w:beforeAutospacing="1" w:after="100" w:afterAutospacing="1"/>
    </w:pPr>
    <w:rPr>
      <w:rFonts w:cs="Arial"/>
      <w:b/>
      <w:bCs/>
      <w:sz w:val="18"/>
      <w:szCs w:val="18"/>
      <w:lang w:val="ru-RU" w:eastAsia="ru-RU"/>
    </w:rPr>
  </w:style>
  <w:style w:type="paragraph" w:customStyle="1" w:styleId="xl40">
    <w:name w:val="xl40"/>
    <w:basedOn w:val="Normal"/>
    <w:rsid w:val="0038548D"/>
    <w:pPr>
      <w:spacing w:before="100" w:beforeAutospacing="1" w:after="100" w:afterAutospacing="1"/>
      <w:jc w:val="right"/>
    </w:pPr>
    <w:rPr>
      <w:rFonts w:cs="Arial"/>
      <w:b/>
      <w:bCs/>
      <w:sz w:val="18"/>
      <w:szCs w:val="18"/>
      <w:lang w:val="ru-RU" w:eastAsia="ru-RU"/>
    </w:rPr>
  </w:style>
  <w:style w:type="paragraph" w:customStyle="1" w:styleId="xl41">
    <w:name w:val="xl41"/>
    <w:basedOn w:val="Normal"/>
    <w:rsid w:val="00385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42">
    <w:name w:val="xl42"/>
    <w:basedOn w:val="Normal"/>
    <w:rsid w:val="00385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43">
    <w:name w:val="xl43"/>
    <w:basedOn w:val="Normal"/>
    <w:rsid w:val="0038548D"/>
    <w:pPr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44">
    <w:name w:val="xl44"/>
    <w:basedOn w:val="Normal"/>
    <w:rsid w:val="0038548D"/>
    <w:pPr>
      <w:pBdr>
        <w:bottom w:val="single" w:sz="4" w:space="0" w:color="auto"/>
      </w:pBdr>
      <w:spacing w:before="100" w:beforeAutospacing="1" w:after="100" w:afterAutospacing="1"/>
    </w:pPr>
    <w:rPr>
      <w:rFonts w:cs="Arial"/>
      <w:b/>
      <w:bCs/>
      <w:sz w:val="18"/>
      <w:szCs w:val="18"/>
      <w:lang w:val="ru-RU" w:eastAsia="ru-RU"/>
    </w:rPr>
  </w:style>
  <w:style w:type="paragraph" w:customStyle="1" w:styleId="xl45">
    <w:name w:val="xl45"/>
    <w:basedOn w:val="Normal"/>
    <w:rsid w:val="0038548D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sz w:val="18"/>
      <w:szCs w:val="18"/>
      <w:lang w:val="ru-RU" w:eastAsia="ru-RU"/>
    </w:rPr>
  </w:style>
  <w:style w:type="paragraph" w:customStyle="1" w:styleId="xl46">
    <w:name w:val="xl46"/>
    <w:basedOn w:val="Normal"/>
    <w:rsid w:val="0038548D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47">
    <w:name w:val="xl47"/>
    <w:basedOn w:val="Normal"/>
    <w:rsid w:val="0038548D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48">
    <w:name w:val="xl48"/>
    <w:basedOn w:val="Normal"/>
    <w:rsid w:val="0038548D"/>
    <w:pPr>
      <w:shd w:val="clear" w:color="auto" w:fill="CCFFFF"/>
      <w:spacing w:before="100" w:beforeAutospacing="1" w:after="100" w:afterAutospacing="1"/>
    </w:pPr>
    <w:rPr>
      <w:rFonts w:cs="Arial"/>
      <w:sz w:val="18"/>
      <w:szCs w:val="18"/>
      <w:lang w:val="ru-RU" w:eastAsia="ru-RU"/>
    </w:rPr>
  </w:style>
  <w:style w:type="paragraph" w:customStyle="1" w:styleId="xl49">
    <w:name w:val="xl49"/>
    <w:basedOn w:val="Normal"/>
    <w:rsid w:val="0038548D"/>
    <w:pPr>
      <w:spacing w:before="100" w:beforeAutospacing="1" w:after="100" w:afterAutospacing="1"/>
    </w:pPr>
    <w:rPr>
      <w:rFonts w:cs="Arial"/>
      <w:sz w:val="18"/>
      <w:szCs w:val="18"/>
      <w:lang w:val="ru-RU" w:eastAsia="ru-RU"/>
    </w:rPr>
  </w:style>
  <w:style w:type="paragraph" w:customStyle="1" w:styleId="xl50">
    <w:name w:val="xl50"/>
    <w:basedOn w:val="Normal"/>
    <w:rsid w:val="0038548D"/>
    <w:pPr>
      <w:pBdr>
        <w:bottom w:val="single" w:sz="4" w:space="0" w:color="auto"/>
      </w:pBdr>
      <w:spacing w:before="100" w:beforeAutospacing="1" w:after="100" w:afterAutospacing="1"/>
    </w:pPr>
    <w:rPr>
      <w:rFonts w:cs="Arial"/>
      <w:b/>
      <w:bCs/>
      <w:sz w:val="18"/>
      <w:szCs w:val="18"/>
      <w:lang w:val="ru-RU" w:eastAsia="ru-RU"/>
    </w:rPr>
  </w:style>
  <w:style w:type="paragraph" w:customStyle="1" w:styleId="xl51">
    <w:name w:val="xl51"/>
    <w:basedOn w:val="Normal"/>
    <w:rsid w:val="0038548D"/>
    <w:pPr>
      <w:spacing w:before="100" w:beforeAutospacing="1" w:after="100" w:afterAutospacing="1"/>
    </w:pPr>
    <w:rPr>
      <w:rFonts w:cs="Arial"/>
      <w:sz w:val="18"/>
      <w:szCs w:val="18"/>
      <w:lang w:val="ru-RU" w:eastAsia="ru-RU"/>
    </w:rPr>
  </w:style>
  <w:style w:type="paragraph" w:customStyle="1" w:styleId="xl52">
    <w:name w:val="xl52"/>
    <w:basedOn w:val="Normal"/>
    <w:rsid w:val="0038548D"/>
    <w:pPr>
      <w:pBdr>
        <w:bottom w:val="single" w:sz="4" w:space="0" w:color="auto"/>
      </w:pBdr>
      <w:spacing w:before="100" w:beforeAutospacing="1" w:after="100" w:afterAutospacing="1"/>
    </w:pPr>
    <w:rPr>
      <w:rFonts w:cs="Arial"/>
      <w:sz w:val="18"/>
      <w:szCs w:val="18"/>
      <w:lang w:val="ru-RU" w:eastAsia="ru-RU"/>
    </w:rPr>
  </w:style>
  <w:style w:type="paragraph" w:customStyle="1" w:styleId="xl53">
    <w:name w:val="xl53"/>
    <w:basedOn w:val="Normal"/>
    <w:rsid w:val="0038548D"/>
    <w:pPr>
      <w:shd w:val="clear" w:color="auto" w:fill="CCFFFF"/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54">
    <w:name w:val="xl54"/>
    <w:basedOn w:val="Normal"/>
    <w:rsid w:val="0038548D"/>
    <w:pPr>
      <w:shd w:val="clear" w:color="auto" w:fill="CCFFFF"/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55">
    <w:name w:val="xl55"/>
    <w:basedOn w:val="Normal"/>
    <w:rsid w:val="0038548D"/>
    <w:pPr>
      <w:pBdr>
        <w:bottom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56">
    <w:name w:val="xl56"/>
    <w:basedOn w:val="Normal"/>
    <w:rsid w:val="0038548D"/>
    <w:pPr>
      <w:pBdr>
        <w:top w:val="single" w:sz="4" w:space="0" w:color="auto"/>
      </w:pBdr>
      <w:shd w:val="clear" w:color="auto" w:fill="CCFFFF"/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57">
    <w:name w:val="xl57"/>
    <w:basedOn w:val="Normal"/>
    <w:rsid w:val="0038548D"/>
    <w:pPr>
      <w:pBdr>
        <w:top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58">
    <w:name w:val="xl58"/>
    <w:basedOn w:val="Normal"/>
    <w:rsid w:val="0038548D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59">
    <w:name w:val="xl59"/>
    <w:basedOn w:val="Normal"/>
    <w:rsid w:val="0038548D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60">
    <w:name w:val="xl60"/>
    <w:basedOn w:val="Normal"/>
    <w:rsid w:val="0038548D"/>
    <w:pPr>
      <w:shd w:val="clear" w:color="auto" w:fill="CCFFFF"/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61">
    <w:name w:val="xl61"/>
    <w:basedOn w:val="Normal"/>
    <w:rsid w:val="0038548D"/>
    <w:pPr>
      <w:shd w:val="clear" w:color="auto" w:fill="CCFFFF"/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62">
    <w:name w:val="xl62"/>
    <w:basedOn w:val="Normal"/>
    <w:rsid w:val="0038548D"/>
    <w:pPr>
      <w:pBdr>
        <w:bottom w:val="single" w:sz="4" w:space="0" w:color="auto"/>
      </w:pBdr>
      <w:shd w:val="clear" w:color="auto" w:fill="CCFFFF"/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63">
    <w:name w:val="xl63"/>
    <w:basedOn w:val="Normal"/>
    <w:rsid w:val="0038548D"/>
    <w:pPr>
      <w:pBdr>
        <w:bottom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64">
    <w:name w:val="xl64"/>
    <w:basedOn w:val="Normal"/>
    <w:rsid w:val="0038548D"/>
    <w:pPr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65">
    <w:name w:val="xl65"/>
    <w:basedOn w:val="Normal"/>
    <w:rsid w:val="0038548D"/>
    <w:pPr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66">
    <w:name w:val="xl66"/>
    <w:basedOn w:val="Normal"/>
    <w:rsid w:val="0038548D"/>
    <w:pPr>
      <w:spacing w:before="100" w:beforeAutospacing="1" w:after="100" w:afterAutospacing="1"/>
    </w:pPr>
    <w:rPr>
      <w:rFonts w:ascii="WP Greek Helve" w:hAnsi="WP Greek Helve"/>
      <w:sz w:val="18"/>
      <w:szCs w:val="18"/>
      <w:lang w:val="ru-RU" w:eastAsia="ru-RU"/>
    </w:rPr>
  </w:style>
  <w:style w:type="paragraph" w:customStyle="1" w:styleId="xl67">
    <w:name w:val="xl67"/>
    <w:basedOn w:val="Normal"/>
    <w:rsid w:val="0038548D"/>
    <w:pPr>
      <w:spacing w:before="100" w:beforeAutospacing="1" w:after="100" w:afterAutospacing="1"/>
      <w:jc w:val="right"/>
    </w:pPr>
    <w:rPr>
      <w:rFonts w:cs="Arial"/>
      <w:sz w:val="18"/>
      <w:szCs w:val="18"/>
      <w:lang w:val="ru-RU" w:eastAsia="ru-RU"/>
    </w:rPr>
  </w:style>
  <w:style w:type="paragraph" w:customStyle="1" w:styleId="xl68">
    <w:name w:val="xl68"/>
    <w:basedOn w:val="Normal"/>
    <w:rsid w:val="0038548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69">
    <w:name w:val="xl69"/>
    <w:basedOn w:val="Normal"/>
    <w:rsid w:val="0038548D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70">
    <w:name w:val="xl70"/>
    <w:basedOn w:val="Normal"/>
    <w:rsid w:val="0038548D"/>
    <w:pPr>
      <w:pBdr>
        <w:top w:val="single" w:sz="4" w:space="0" w:color="auto"/>
        <w:lef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71">
    <w:name w:val="xl71"/>
    <w:basedOn w:val="Normal"/>
    <w:rsid w:val="0038548D"/>
    <w:pPr>
      <w:pBdr>
        <w:top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72">
    <w:name w:val="xl72"/>
    <w:basedOn w:val="Normal"/>
    <w:rsid w:val="0038548D"/>
    <w:pPr>
      <w:pBdr>
        <w:top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73">
    <w:name w:val="xl73"/>
    <w:basedOn w:val="Normal"/>
    <w:rsid w:val="0038548D"/>
    <w:pPr>
      <w:pBdr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74">
    <w:name w:val="xl74"/>
    <w:basedOn w:val="Normal"/>
    <w:rsid w:val="0038548D"/>
    <w:pPr>
      <w:pBdr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75">
    <w:name w:val="xl75"/>
    <w:basedOn w:val="Normal"/>
    <w:rsid w:val="0038548D"/>
    <w:pPr>
      <w:pBdr>
        <w:bottom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76">
    <w:name w:val="xl76"/>
    <w:basedOn w:val="Normal"/>
    <w:rsid w:val="0038548D"/>
    <w:pPr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77">
    <w:name w:val="xl77"/>
    <w:basedOn w:val="Normal"/>
    <w:rsid w:val="0038548D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78">
    <w:name w:val="xl78"/>
    <w:basedOn w:val="Normal"/>
    <w:rsid w:val="00385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cs="Arial"/>
      <w:b/>
      <w:bCs/>
      <w:sz w:val="18"/>
      <w:szCs w:val="18"/>
      <w:lang w:val="ru-RU" w:eastAsia="ru-RU"/>
    </w:rPr>
  </w:style>
  <w:style w:type="paragraph" w:customStyle="1" w:styleId="xl79">
    <w:name w:val="xl79"/>
    <w:basedOn w:val="Normal"/>
    <w:rsid w:val="003854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sz w:val="18"/>
      <w:szCs w:val="18"/>
      <w:lang w:val="ru-RU" w:eastAsia="ru-RU"/>
    </w:rPr>
  </w:style>
  <w:style w:type="paragraph" w:customStyle="1" w:styleId="xl80">
    <w:name w:val="xl80"/>
    <w:basedOn w:val="Normal"/>
    <w:rsid w:val="003854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sz w:val="18"/>
      <w:szCs w:val="18"/>
      <w:lang w:val="ru-RU" w:eastAsia="ru-RU"/>
    </w:rPr>
  </w:style>
  <w:style w:type="paragraph" w:customStyle="1" w:styleId="xl81">
    <w:name w:val="xl81"/>
    <w:basedOn w:val="Normal"/>
    <w:rsid w:val="00385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cs="Arial"/>
      <w:b/>
      <w:bCs/>
      <w:sz w:val="18"/>
      <w:szCs w:val="18"/>
      <w:lang w:val="ru-RU" w:eastAsia="ru-RU"/>
    </w:rPr>
  </w:style>
  <w:style w:type="paragraph" w:customStyle="1" w:styleId="xl82">
    <w:name w:val="xl82"/>
    <w:basedOn w:val="Normal"/>
    <w:rsid w:val="0038548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cs="Arial"/>
      <w:b/>
      <w:bCs/>
      <w:sz w:val="18"/>
      <w:szCs w:val="18"/>
      <w:lang w:val="ru-RU" w:eastAsia="ru-RU"/>
    </w:rPr>
  </w:style>
  <w:style w:type="paragraph" w:customStyle="1" w:styleId="xl83">
    <w:name w:val="xl83"/>
    <w:basedOn w:val="Normal"/>
    <w:rsid w:val="0038548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sz w:val="18"/>
      <w:szCs w:val="18"/>
      <w:lang w:val="ru-RU" w:eastAsia="ru-RU"/>
    </w:rPr>
  </w:style>
  <w:style w:type="paragraph" w:customStyle="1" w:styleId="xl84">
    <w:name w:val="xl84"/>
    <w:basedOn w:val="Normal"/>
    <w:rsid w:val="0038548D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85">
    <w:name w:val="xl85"/>
    <w:basedOn w:val="Normal"/>
    <w:rsid w:val="0038548D"/>
    <w:pPr>
      <w:shd w:val="clear" w:color="auto" w:fill="CCFFFF"/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86">
    <w:name w:val="xl86"/>
    <w:basedOn w:val="Normal"/>
    <w:rsid w:val="0038548D"/>
    <w:pPr>
      <w:pBdr>
        <w:bottom w:val="single" w:sz="4" w:space="0" w:color="auto"/>
      </w:pBdr>
      <w:shd w:val="clear" w:color="auto" w:fill="CCFFFF"/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87">
    <w:name w:val="xl87"/>
    <w:basedOn w:val="Normal"/>
    <w:rsid w:val="0038548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88">
    <w:name w:val="xl88"/>
    <w:basedOn w:val="Normal"/>
    <w:rsid w:val="0038548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89">
    <w:name w:val="xl89"/>
    <w:basedOn w:val="Normal"/>
    <w:rsid w:val="0038548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90">
    <w:name w:val="xl90"/>
    <w:basedOn w:val="Normal"/>
    <w:rsid w:val="0038548D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CentrBoldm">
    <w:name w:val="CentrBoldm"/>
    <w:basedOn w:val="centrbold0"/>
    <w:rsid w:val="0038548D"/>
    <w:pPr>
      <w:keepLines/>
      <w:suppressAutoHyphens/>
      <w:autoSpaceDE w:val="0"/>
      <w:autoSpaceDN w:val="0"/>
      <w:adjustRightInd w:val="0"/>
      <w:spacing w:before="0" w:beforeAutospacing="0" w:after="0" w:afterAutospacing="0" w:line="288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val="lt-LT"/>
    </w:rPr>
  </w:style>
  <w:style w:type="paragraph" w:customStyle="1" w:styleId="Patvirtinta">
    <w:name w:val="Patvirtinta"/>
    <w:basedOn w:val="Normal"/>
    <w:rsid w:val="0038548D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line="288" w:lineRule="auto"/>
      <w:ind w:left="5953"/>
      <w:textAlignment w:val="center"/>
    </w:pPr>
    <w:rPr>
      <w:color w:val="000000"/>
    </w:rPr>
  </w:style>
  <w:style w:type="character" w:customStyle="1" w:styleId="Pagrindinistekstas">
    <w:name w:val="Pagrindinis tekstas_"/>
    <w:link w:val="Pagrindinistekstas1"/>
    <w:locked/>
    <w:rsid w:val="00A40C1B"/>
    <w:rPr>
      <w:sz w:val="23"/>
      <w:szCs w:val="23"/>
      <w:shd w:val="clear" w:color="auto" w:fill="FFFFFF"/>
      <w:lang w:bidi="ar-SA"/>
    </w:rPr>
  </w:style>
  <w:style w:type="character" w:customStyle="1" w:styleId="Temosantrat1">
    <w:name w:val="Temos antraštė #1_"/>
    <w:link w:val="Temosantrat10"/>
    <w:locked/>
    <w:rsid w:val="00A40C1B"/>
    <w:rPr>
      <w:b/>
      <w:bCs/>
      <w:sz w:val="23"/>
      <w:szCs w:val="23"/>
      <w:shd w:val="clear" w:color="auto" w:fill="FFFFFF"/>
      <w:lang w:bidi="ar-SA"/>
    </w:rPr>
  </w:style>
  <w:style w:type="character" w:customStyle="1" w:styleId="PagrindinistekstasPusjuodis">
    <w:name w:val="Pagrindinis tekstas + Pusjuodis"/>
    <w:rsid w:val="00A40C1B"/>
    <w:rPr>
      <w:b/>
      <w:bCs/>
      <w:sz w:val="23"/>
      <w:szCs w:val="23"/>
      <w:lang w:bidi="ar-SA"/>
    </w:rPr>
  </w:style>
  <w:style w:type="character" w:customStyle="1" w:styleId="Pagrindinistekstas4">
    <w:name w:val="Pagrindinis tekstas (4)_"/>
    <w:link w:val="Pagrindinistekstas40"/>
    <w:locked/>
    <w:rsid w:val="00A40C1B"/>
    <w:rPr>
      <w:i/>
      <w:iCs/>
      <w:sz w:val="23"/>
      <w:szCs w:val="23"/>
      <w:shd w:val="clear" w:color="auto" w:fill="FFFFFF"/>
      <w:lang w:bidi="ar-SA"/>
    </w:rPr>
  </w:style>
  <w:style w:type="character" w:customStyle="1" w:styleId="PagrindinistekstasPusjuodis4">
    <w:name w:val="Pagrindinis tekstas + Pusjuodis4"/>
    <w:rsid w:val="00A40C1B"/>
    <w:rPr>
      <w:b/>
      <w:bCs/>
      <w:sz w:val="23"/>
      <w:szCs w:val="23"/>
      <w:lang w:bidi="ar-SA"/>
    </w:rPr>
  </w:style>
  <w:style w:type="paragraph" w:customStyle="1" w:styleId="Pagrindinistekstas1">
    <w:name w:val="Pagrindinis tekstas1"/>
    <w:basedOn w:val="Normal"/>
    <w:link w:val="Pagrindinistekstas"/>
    <w:rsid w:val="00A40C1B"/>
    <w:pPr>
      <w:shd w:val="clear" w:color="auto" w:fill="FFFFFF"/>
      <w:spacing w:line="413" w:lineRule="exact"/>
      <w:ind w:hanging="1460"/>
      <w:jc w:val="both"/>
    </w:pPr>
    <w:rPr>
      <w:sz w:val="23"/>
      <w:szCs w:val="23"/>
      <w:shd w:val="clear" w:color="auto" w:fill="FFFFFF"/>
    </w:rPr>
  </w:style>
  <w:style w:type="paragraph" w:customStyle="1" w:styleId="Temosantrat10">
    <w:name w:val="Temos antraštė #1"/>
    <w:basedOn w:val="Normal"/>
    <w:link w:val="Temosantrat1"/>
    <w:rsid w:val="00A40C1B"/>
    <w:pPr>
      <w:shd w:val="clear" w:color="auto" w:fill="FFFFFF"/>
      <w:spacing w:before="360" w:line="413" w:lineRule="exact"/>
      <w:ind w:hanging="700"/>
      <w:jc w:val="center"/>
      <w:outlineLvl w:val="0"/>
    </w:pPr>
    <w:rPr>
      <w:b/>
      <w:bCs/>
      <w:sz w:val="23"/>
      <w:szCs w:val="23"/>
      <w:shd w:val="clear" w:color="auto" w:fill="FFFFFF"/>
    </w:rPr>
  </w:style>
  <w:style w:type="paragraph" w:customStyle="1" w:styleId="Pagrindinistekstas40">
    <w:name w:val="Pagrindinis tekstas (4)"/>
    <w:basedOn w:val="Normal"/>
    <w:link w:val="Pagrindinistekstas4"/>
    <w:rsid w:val="00A40C1B"/>
    <w:pPr>
      <w:shd w:val="clear" w:color="auto" w:fill="FFFFFF"/>
      <w:spacing w:line="413" w:lineRule="exact"/>
    </w:pPr>
    <w:rPr>
      <w:i/>
      <w:iCs/>
      <w:sz w:val="23"/>
      <w:szCs w:val="23"/>
      <w:shd w:val="clear" w:color="auto" w:fill="FFFFFF"/>
    </w:rPr>
  </w:style>
  <w:style w:type="character" w:customStyle="1" w:styleId="Pagrindinistekstas5">
    <w:name w:val="Pagrindinis tekstas (5)_"/>
    <w:link w:val="Pagrindinistekstas50"/>
    <w:locked/>
    <w:rsid w:val="00A40C1B"/>
    <w:rPr>
      <w:b/>
      <w:bCs/>
      <w:sz w:val="19"/>
      <w:szCs w:val="19"/>
      <w:shd w:val="clear" w:color="auto" w:fill="FFFFFF"/>
      <w:lang w:bidi="ar-SA"/>
    </w:rPr>
  </w:style>
  <w:style w:type="character" w:customStyle="1" w:styleId="Pagrindinistekstas51">
    <w:name w:val="Pagrindinis tekstas5"/>
    <w:rsid w:val="00A40C1B"/>
    <w:rPr>
      <w:rFonts w:ascii="Times New Roman" w:hAnsi="Times New Roman" w:cs="Times New Roman"/>
      <w:spacing w:val="0"/>
      <w:sz w:val="23"/>
      <w:szCs w:val="23"/>
      <w:u w:val="single"/>
      <w:lang w:bidi="ar-SA"/>
    </w:rPr>
  </w:style>
  <w:style w:type="character" w:customStyle="1" w:styleId="Pagrindinistekstas5tk">
    <w:name w:val="Pagrindinis tekstas + 5 tšk."/>
    <w:rsid w:val="00A40C1B"/>
    <w:rPr>
      <w:rFonts w:ascii="Times New Roman" w:hAnsi="Times New Roman" w:cs="Times New Roman"/>
      <w:spacing w:val="0"/>
      <w:sz w:val="10"/>
      <w:szCs w:val="10"/>
      <w:lang w:bidi="ar-SA"/>
    </w:rPr>
  </w:style>
  <w:style w:type="paragraph" w:customStyle="1" w:styleId="Pagrindinistekstas50">
    <w:name w:val="Pagrindinis tekstas (5)"/>
    <w:basedOn w:val="Normal"/>
    <w:link w:val="Pagrindinistekstas5"/>
    <w:rsid w:val="00A40C1B"/>
    <w:pPr>
      <w:shd w:val="clear" w:color="auto" w:fill="FFFFFF"/>
      <w:spacing w:after="60" w:line="240" w:lineRule="atLeast"/>
    </w:pPr>
    <w:rPr>
      <w:b/>
      <w:bCs/>
      <w:sz w:val="19"/>
      <w:szCs w:val="19"/>
      <w:shd w:val="clear" w:color="auto" w:fill="FFFFFF"/>
    </w:rPr>
  </w:style>
  <w:style w:type="paragraph" w:customStyle="1" w:styleId="Style5">
    <w:name w:val="Style5"/>
    <w:basedOn w:val="Normal"/>
    <w:rsid w:val="00FA5AB3"/>
    <w:pPr>
      <w:widowControl w:val="0"/>
      <w:autoSpaceDE w:val="0"/>
      <w:autoSpaceDN w:val="0"/>
      <w:adjustRightInd w:val="0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6">
    <w:name w:val="Style6"/>
    <w:basedOn w:val="Normal"/>
    <w:rsid w:val="00FA5AB3"/>
    <w:pPr>
      <w:widowControl w:val="0"/>
      <w:autoSpaceDE w:val="0"/>
      <w:autoSpaceDN w:val="0"/>
      <w:adjustRightInd w:val="0"/>
      <w:spacing w:line="386" w:lineRule="exact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8">
    <w:name w:val="Style8"/>
    <w:basedOn w:val="Normal"/>
    <w:rsid w:val="00FA5AB3"/>
    <w:pPr>
      <w:widowControl w:val="0"/>
      <w:autoSpaceDE w:val="0"/>
      <w:autoSpaceDN w:val="0"/>
      <w:adjustRightInd w:val="0"/>
    </w:pPr>
    <w:rPr>
      <w:rFonts w:ascii="Franklin Gothic Medium" w:hAnsi="Franklin Gothic Medium"/>
      <w:sz w:val="24"/>
      <w:szCs w:val="24"/>
    </w:rPr>
  </w:style>
  <w:style w:type="paragraph" w:customStyle="1" w:styleId="Style9">
    <w:name w:val="Style9"/>
    <w:basedOn w:val="Normal"/>
    <w:rsid w:val="00FA5AB3"/>
    <w:pPr>
      <w:widowControl w:val="0"/>
      <w:autoSpaceDE w:val="0"/>
      <w:autoSpaceDN w:val="0"/>
      <w:adjustRightInd w:val="0"/>
      <w:spacing w:line="259" w:lineRule="exact"/>
    </w:pPr>
    <w:rPr>
      <w:rFonts w:ascii="Franklin Gothic Medium" w:hAnsi="Franklin Gothic Medium"/>
      <w:sz w:val="24"/>
      <w:szCs w:val="24"/>
    </w:rPr>
  </w:style>
  <w:style w:type="paragraph" w:customStyle="1" w:styleId="Style10">
    <w:name w:val="Style10"/>
    <w:basedOn w:val="Normal"/>
    <w:rsid w:val="00FA5AB3"/>
    <w:pPr>
      <w:widowControl w:val="0"/>
      <w:autoSpaceDE w:val="0"/>
      <w:autoSpaceDN w:val="0"/>
      <w:adjustRightInd w:val="0"/>
      <w:spacing w:line="396" w:lineRule="exact"/>
      <w:ind w:firstLine="338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11">
    <w:name w:val="Style11"/>
    <w:basedOn w:val="Normal"/>
    <w:rsid w:val="00FA5AB3"/>
    <w:pPr>
      <w:widowControl w:val="0"/>
      <w:autoSpaceDE w:val="0"/>
      <w:autoSpaceDN w:val="0"/>
      <w:adjustRightInd w:val="0"/>
    </w:pPr>
    <w:rPr>
      <w:rFonts w:ascii="Franklin Gothic Medium" w:hAnsi="Franklin Gothic Medium"/>
      <w:sz w:val="24"/>
      <w:szCs w:val="24"/>
    </w:rPr>
  </w:style>
  <w:style w:type="paragraph" w:customStyle="1" w:styleId="Style12">
    <w:name w:val="Style12"/>
    <w:basedOn w:val="Normal"/>
    <w:rsid w:val="00FA5AB3"/>
    <w:pPr>
      <w:widowControl w:val="0"/>
      <w:autoSpaceDE w:val="0"/>
      <w:autoSpaceDN w:val="0"/>
      <w:adjustRightInd w:val="0"/>
      <w:spacing w:line="385" w:lineRule="exact"/>
    </w:pPr>
    <w:rPr>
      <w:rFonts w:ascii="Franklin Gothic Medium" w:hAnsi="Franklin Gothic Medium"/>
      <w:sz w:val="24"/>
      <w:szCs w:val="24"/>
    </w:rPr>
  </w:style>
  <w:style w:type="paragraph" w:customStyle="1" w:styleId="Style13">
    <w:name w:val="Style13"/>
    <w:basedOn w:val="Normal"/>
    <w:rsid w:val="00FA5AB3"/>
    <w:pPr>
      <w:widowControl w:val="0"/>
      <w:autoSpaceDE w:val="0"/>
      <w:autoSpaceDN w:val="0"/>
      <w:adjustRightInd w:val="0"/>
    </w:pPr>
    <w:rPr>
      <w:rFonts w:ascii="Franklin Gothic Medium" w:hAnsi="Franklin Gothic Medium"/>
      <w:sz w:val="24"/>
      <w:szCs w:val="24"/>
    </w:rPr>
  </w:style>
  <w:style w:type="paragraph" w:customStyle="1" w:styleId="Style14">
    <w:name w:val="Style14"/>
    <w:basedOn w:val="Normal"/>
    <w:rsid w:val="00FA5AB3"/>
    <w:pPr>
      <w:widowControl w:val="0"/>
      <w:autoSpaceDE w:val="0"/>
      <w:autoSpaceDN w:val="0"/>
      <w:adjustRightInd w:val="0"/>
    </w:pPr>
    <w:rPr>
      <w:rFonts w:ascii="Franklin Gothic Medium" w:hAnsi="Franklin Gothic Medium"/>
      <w:sz w:val="24"/>
      <w:szCs w:val="24"/>
    </w:rPr>
  </w:style>
  <w:style w:type="paragraph" w:customStyle="1" w:styleId="Style15">
    <w:name w:val="Style15"/>
    <w:basedOn w:val="Normal"/>
    <w:rsid w:val="00FA5AB3"/>
    <w:pPr>
      <w:widowControl w:val="0"/>
      <w:autoSpaceDE w:val="0"/>
      <w:autoSpaceDN w:val="0"/>
      <w:adjustRightInd w:val="0"/>
      <w:spacing w:line="468" w:lineRule="exact"/>
      <w:ind w:firstLine="670"/>
    </w:pPr>
    <w:rPr>
      <w:rFonts w:ascii="Franklin Gothic Medium" w:hAnsi="Franklin Gothic Medium"/>
      <w:sz w:val="24"/>
      <w:szCs w:val="24"/>
    </w:rPr>
  </w:style>
  <w:style w:type="paragraph" w:customStyle="1" w:styleId="Style16">
    <w:name w:val="Style16"/>
    <w:basedOn w:val="Normal"/>
    <w:rsid w:val="00FA5AB3"/>
    <w:pPr>
      <w:widowControl w:val="0"/>
      <w:autoSpaceDE w:val="0"/>
      <w:autoSpaceDN w:val="0"/>
      <w:adjustRightInd w:val="0"/>
    </w:pPr>
    <w:rPr>
      <w:rFonts w:ascii="Franklin Gothic Medium" w:hAnsi="Franklin Gothic Medium"/>
      <w:sz w:val="24"/>
      <w:szCs w:val="24"/>
    </w:rPr>
  </w:style>
  <w:style w:type="paragraph" w:customStyle="1" w:styleId="Style17">
    <w:name w:val="Style17"/>
    <w:basedOn w:val="Normal"/>
    <w:rsid w:val="00FA5AB3"/>
    <w:pPr>
      <w:widowControl w:val="0"/>
      <w:autoSpaceDE w:val="0"/>
      <w:autoSpaceDN w:val="0"/>
      <w:adjustRightInd w:val="0"/>
      <w:spacing w:line="238" w:lineRule="exact"/>
    </w:pPr>
    <w:rPr>
      <w:rFonts w:ascii="Franklin Gothic Medium" w:hAnsi="Franklin Gothic Medium"/>
      <w:sz w:val="24"/>
      <w:szCs w:val="24"/>
    </w:rPr>
  </w:style>
  <w:style w:type="paragraph" w:customStyle="1" w:styleId="Style18">
    <w:name w:val="Style18"/>
    <w:basedOn w:val="Normal"/>
    <w:rsid w:val="00FA5AB3"/>
    <w:pPr>
      <w:widowControl w:val="0"/>
      <w:autoSpaceDE w:val="0"/>
      <w:autoSpaceDN w:val="0"/>
      <w:adjustRightInd w:val="0"/>
      <w:spacing w:line="263" w:lineRule="exact"/>
      <w:ind w:firstLine="619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19">
    <w:name w:val="Style19"/>
    <w:basedOn w:val="Normal"/>
    <w:rsid w:val="00FA5AB3"/>
    <w:pPr>
      <w:widowControl w:val="0"/>
      <w:autoSpaceDE w:val="0"/>
      <w:autoSpaceDN w:val="0"/>
      <w:adjustRightInd w:val="0"/>
      <w:spacing w:line="310" w:lineRule="exact"/>
      <w:ind w:firstLine="691"/>
    </w:pPr>
    <w:rPr>
      <w:rFonts w:ascii="Franklin Gothic Medium" w:hAnsi="Franklin Gothic Medium"/>
      <w:sz w:val="24"/>
      <w:szCs w:val="24"/>
    </w:rPr>
  </w:style>
  <w:style w:type="paragraph" w:customStyle="1" w:styleId="Style20">
    <w:name w:val="Style20"/>
    <w:basedOn w:val="Normal"/>
    <w:rsid w:val="00FA5AB3"/>
    <w:pPr>
      <w:widowControl w:val="0"/>
      <w:autoSpaceDE w:val="0"/>
      <w:autoSpaceDN w:val="0"/>
      <w:adjustRightInd w:val="0"/>
      <w:spacing w:line="475" w:lineRule="exact"/>
    </w:pPr>
    <w:rPr>
      <w:rFonts w:ascii="Franklin Gothic Medium" w:hAnsi="Franklin Gothic Medium"/>
      <w:sz w:val="24"/>
      <w:szCs w:val="24"/>
    </w:rPr>
  </w:style>
  <w:style w:type="paragraph" w:customStyle="1" w:styleId="Style21">
    <w:name w:val="Style21"/>
    <w:basedOn w:val="Normal"/>
    <w:rsid w:val="00FA5AB3"/>
    <w:pPr>
      <w:widowControl w:val="0"/>
      <w:autoSpaceDE w:val="0"/>
      <w:autoSpaceDN w:val="0"/>
      <w:adjustRightInd w:val="0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22">
    <w:name w:val="Style22"/>
    <w:basedOn w:val="Normal"/>
    <w:rsid w:val="00FA5AB3"/>
    <w:pPr>
      <w:widowControl w:val="0"/>
      <w:autoSpaceDE w:val="0"/>
      <w:autoSpaceDN w:val="0"/>
      <w:adjustRightInd w:val="0"/>
      <w:spacing w:line="392" w:lineRule="exact"/>
      <w:ind w:firstLine="677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23">
    <w:name w:val="Style23"/>
    <w:basedOn w:val="Normal"/>
    <w:rsid w:val="00FA5AB3"/>
    <w:pPr>
      <w:widowControl w:val="0"/>
      <w:autoSpaceDE w:val="0"/>
      <w:autoSpaceDN w:val="0"/>
      <w:adjustRightInd w:val="0"/>
    </w:pPr>
    <w:rPr>
      <w:rFonts w:ascii="Franklin Gothic Medium" w:hAnsi="Franklin Gothic Medium"/>
      <w:sz w:val="24"/>
      <w:szCs w:val="24"/>
    </w:rPr>
  </w:style>
  <w:style w:type="paragraph" w:customStyle="1" w:styleId="Style24">
    <w:name w:val="Style24"/>
    <w:basedOn w:val="Normal"/>
    <w:rsid w:val="00FA5AB3"/>
    <w:pPr>
      <w:widowControl w:val="0"/>
      <w:autoSpaceDE w:val="0"/>
      <w:autoSpaceDN w:val="0"/>
      <w:adjustRightInd w:val="0"/>
      <w:spacing w:line="230" w:lineRule="exact"/>
    </w:pPr>
    <w:rPr>
      <w:rFonts w:ascii="Franklin Gothic Medium" w:hAnsi="Franklin Gothic Medium"/>
      <w:sz w:val="24"/>
      <w:szCs w:val="24"/>
    </w:rPr>
  </w:style>
  <w:style w:type="paragraph" w:customStyle="1" w:styleId="Style25">
    <w:name w:val="Style25"/>
    <w:basedOn w:val="Normal"/>
    <w:rsid w:val="00FA5AB3"/>
    <w:pPr>
      <w:widowControl w:val="0"/>
      <w:autoSpaceDE w:val="0"/>
      <w:autoSpaceDN w:val="0"/>
      <w:adjustRightInd w:val="0"/>
      <w:spacing w:line="259" w:lineRule="exact"/>
      <w:ind w:hanging="295"/>
    </w:pPr>
    <w:rPr>
      <w:rFonts w:ascii="Franklin Gothic Medium" w:hAnsi="Franklin Gothic Medium"/>
      <w:sz w:val="24"/>
      <w:szCs w:val="24"/>
    </w:rPr>
  </w:style>
  <w:style w:type="paragraph" w:customStyle="1" w:styleId="Style26">
    <w:name w:val="Style26"/>
    <w:basedOn w:val="Normal"/>
    <w:rsid w:val="00FA5AB3"/>
    <w:pPr>
      <w:widowControl w:val="0"/>
      <w:autoSpaceDE w:val="0"/>
      <w:autoSpaceDN w:val="0"/>
      <w:adjustRightInd w:val="0"/>
      <w:spacing w:line="259" w:lineRule="exact"/>
      <w:ind w:firstLine="1411"/>
    </w:pPr>
    <w:rPr>
      <w:rFonts w:ascii="Franklin Gothic Medium" w:hAnsi="Franklin Gothic Medium"/>
      <w:sz w:val="24"/>
      <w:szCs w:val="24"/>
    </w:rPr>
  </w:style>
  <w:style w:type="paragraph" w:customStyle="1" w:styleId="Style27">
    <w:name w:val="Style27"/>
    <w:basedOn w:val="Normal"/>
    <w:rsid w:val="00FA5AB3"/>
    <w:pPr>
      <w:widowControl w:val="0"/>
      <w:autoSpaceDE w:val="0"/>
      <w:autoSpaceDN w:val="0"/>
      <w:adjustRightInd w:val="0"/>
      <w:spacing w:line="446" w:lineRule="exact"/>
      <w:ind w:firstLine="677"/>
    </w:pPr>
    <w:rPr>
      <w:rFonts w:ascii="Franklin Gothic Medium" w:hAnsi="Franklin Gothic Medium"/>
      <w:sz w:val="24"/>
      <w:szCs w:val="24"/>
    </w:rPr>
  </w:style>
  <w:style w:type="paragraph" w:customStyle="1" w:styleId="Style28">
    <w:name w:val="Style28"/>
    <w:basedOn w:val="Normal"/>
    <w:rsid w:val="00FA5AB3"/>
    <w:pPr>
      <w:widowControl w:val="0"/>
      <w:autoSpaceDE w:val="0"/>
      <w:autoSpaceDN w:val="0"/>
      <w:adjustRightInd w:val="0"/>
      <w:spacing w:line="238" w:lineRule="exact"/>
      <w:jc w:val="center"/>
    </w:pPr>
    <w:rPr>
      <w:rFonts w:ascii="Franklin Gothic Medium" w:hAnsi="Franklin Gothic Medium"/>
      <w:sz w:val="24"/>
      <w:szCs w:val="24"/>
    </w:rPr>
  </w:style>
  <w:style w:type="paragraph" w:customStyle="1" w:styleId="Style29">
    <w:name w:val="Style29"/>
    <w:basedOn w:val="Normal"/>
    <w:rsid w:val="00FA5AB3"/>
    <w:pPr>
      <w:widowControl w:val="0"/>
      <w:autoSpaceDE w:val="0"/>
      <w:autoSpaceDN w:val="0"/>
      <w:adjustRightInd w:val="0"/>
      <w:spacing w:line="302" w:lineRule="exact"/>
      <w:ind w:firstLine="677"/>
    </w:pPr>
    <w:rPr>
      <w:rFonts w:ascii="Franklin Gothic Medium" w:hAnsi="Franklin Gothic Medium"/>
      <w:sz w:val="24"/>
      <w:szCs w:val="24"/>
    </w:rPr>
  </w:style>
  <w:style w:type="paragraph" w:customStyle="1" w:styleId="Style30">
    <w:name w:val="Style30"/>
    <w:basedOn w:val="Normal"/>
    <w:rsid w:val="00FA5AB3"/>
    <w:pPr>
      <w:widowControl w:val="0"/>
      <w:autoSpaceDE w:val="0"/>
      <w:autoSpaceDN w:val="0"/>
      <w:adjustRightInd w:val="0"/>
      <w:spacing w:line="410" w:lineRule="exact"/>
      <w:ind w:hanging="338"/>
    </w:pPr>
    <w:rPr>
      <w:rFonts w:ascii="Franklin Gothic Medium" w:hAnsi="Franklin Gothic Medium"/>
      <w:sz w:val="24"/>
      <w:szCs w:val="24"/>
    </w:rPr>
  </w:style>
  <w:style w:type="paragraph" w:customStyle="1" w:styleId="Style31">
    <w:name w:val="Style31"/>
    <w:basedOn w:val="Normal"/>
    <w:rsid w:val="00FA5AB3"/>
    <w:pPr>
      <w:widowControl w:val="0"/>
      <w:autoSpaceDE w:val="0"/>
      <w:autoSpaceDN w:val="0"/>
      <w:adjustRightInd w:val="0"/>
    </w:pPr>
    <w:rPr>
      <w:rFonts w:ascii="Franklin Gothic Medium" w:hAnsi="Franklin Gothic Medium"/>
      <w:sz w:val="24"/>
      <w:szCs w:val="24"/>
    </w:rPr>
  </w:style>
  <w:style w:type="paragraph" w:customStyle="1" w:styleId="Style32">
    <w:name w:val="Style32"/>
    <w:basedOn w:val="Normal"/>
    <w:rsid w:val="00FA5AB3"/>
    <w:pPr>
      <w:widowControl w:val="0"/>
      <w:autoSpaceDE w:val="0"/>
      <w:autoSpaceDN w:val="0"/>
      <w:adjustRightInd w:val="0"/>
    </w:pPr>
    <w:rPr>
      <w:rFonts w:ascii="Franklin Gothic Medium" w:hAnsi="Franklin Gothic Medium"/>
      <w:sz w:val="24"/>
      <w:szCs w:val="24"/>
    </w:rPr>
  </w:style>
  <w:style w:type="paragraph" w:customStyle="1" w:styleId="Style33">
    <w:name w:val="Style33"/>
    <w:basedOn w:val="Normal"/>
    <w:rsid w:val="00FA5AB3"/>
    <w:pPr>
      <w:widowControl w:val="0"/>
      <w:autoSpaceDE w:val="0"/>
      <w:autoSpaceDN w:val="0"/>
      <w:adjustRightInd w:val="0"/>
      <w:spacing w:line="259" w:lineRule="exact"/>
      <w:ind w:hanging="288"/>
    </w:pPr>
    <w:rPr>
      <w:rFonts w:ascii="Franklin Gothic Medium" w:hAnsi="Franklin Gothic Medium"/>
      <w:sz w:val="24"/>
      <w:szCs w:val="24"/>
    </w:rPr>
  </w:style>
  <w:style w:type="paragraph" w:customStyle="1" w:styleId="Style34">
    <w:name w:val="Style34"/>
    <w:basedOn w:val="Normal"/>
    <w:rsid w:val="00FA5AB3"/>
    <w:pPr>
      <w:widowControl w:val="0"/>
      <w:autoSpaceDE w:val="0"/>
      <w:autoSpaceDN w:val="0"/>
      <w:adjustRightInd w:val="0"/>
      <w:spacing w:line="262" w:lineRule="exact"/>
      <w:ind w:hanging="281"/>
    </w:pPr>
    <w:rPr>
      <w:rFonts w:ascii="Franklin Gothic Medium" w:hAnsi="Franklin Gothic Medium"/>
      <w:sz w:val="24"/>
      <w:szCs w:val="24"/>
    </w:rPr>
  </w:style>
  <w:style w:type="character" w:customStyle="1" w:styleId="FontStyle36">
    <w:name w:val="Font Style36"/>
    <w:rsid w:val="00FA5AB3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rsid w:val="00FA5AB3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39">
    <w:name w:val="Font Style39"/>
    <w:rsid w:val="00FA5AB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0">
    <w:name w:val="Font Style40"/>
    <w:rsid w:val="00FA5AB3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41">
    <w:name w:val="Font Style41"/>
    <w:rsid w:val="00FA5AB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2">
    <w:name w:val="Font Style42"/>
    <w:rsid w:val="00FA5AB3"/>
    <w:rPr>
      <w:rFonts w:ascii="Trebuchet MS" w:hAnsi="Trebuchet MS" w:cs="Trebuchet MS"/>
      <w:sz w:val="20"/>
      <w:szCs w:val="20"/>
    </w:rPr>
  </w:style>
  <w:style w:type="character" w:customStyle="1" w:styleId="FontStyle43">
    <w:name w:val="Font Style43"/>
    <w:rsid w:val="00FA5AB3"/>
    <w:rPr>
      <w:rFonts w:ascii="Candara" w:hAnsi="Candara" w:cs="Candara"/>
      <w:sz w:val="22"/>
      <w:szCs w:val="22"/>
    </w:rPr>
  </w:style>
  <w:style w:type="character" w:customStyle="1" w:styleId="FontStyle44">
    <w:name w:val="Font Style44"/>
    <w:rsid w:val="00FA5AB3"/>
    <w:rPr>
      <w:rFonts w:ascii="Trebuchet MS" w:hAnsi="Trebuchet MS" w:cs="Trebuchet MS"/>
      <w:sz w:val="24"/>
      <w:szCs w:val="24"/>
    </w:rPr>
  </w:style>
  <w:style w:type="character" w:customStyle="1" w:styleId="FontStyle45">
    <w:name w:val="Font Style45"/>
    <w:rsid w:val="00FA5AB3"/>
    <w:rPr>
      <w:rFonts w:ascii="Trebuchet MS" w:hAnsi="Trebuchet MS" w:cs="Trebuchet MS"/>
      <w:sz w:val="22"/>
      <w:szCs w:val="22"/>
    </w:rPr>
  </w:style>
  <w:style w:type="character" w:customStyle="1" w:styleId="FontStyle47">
    <w:name w:val="Font Style47"/>
    <w:rsid w:val="00FA5AB3"/>
    <w:rPr>
      <w:rFonts w:ascii="Lucida Sans Unicode" w:hAnsi="Lucida Sans Unicode" w:cs="Lucida Sans Unicode"/>
      <w:sz w:val="24"/>
      <w:szCs w:val="24"/>
    </w:rPr>
  </w:style>
  <w:style w:type="character" w:customStyle="1" w:styleId="DiagramaCharChar">
    <w:name w:val="Diagrama Char Char"/>
    <w:rsid w:val="00211D80"/>
    <w:rPr>
      <w:sz w:val="24"/>
      <w:szCs w:val="24"/>
      <w:lang w:val="ru-RU" w:eastAsia="ru-RU"/>
    </w:rPr>
  </w:style>
  <w:style w:type="character" w:customStyle="1" w:styleId="CharChar15">
    <w:name w:val="Char Char15"/>
    <w:rsid w:val="00211D80"/>
    <w:rPr>
      <w:rFonts w:ascii="Arial" w:eastAsia="Times New Roman" w:hAnsi="Arial" w:cs="Times New Roman"/>
      <w:b/>
      <w:bCs/>
      <w:color w:val="17365D"/>
      <w:kern w:val="32"/>
      <w:szCs w:val="32"/>
      <w:lang w:val="ru-RU" w:eastAsia="ru-RU"/>
    </w:rPr>
  </w:style>
  <w:style w:type="character" w:customStyle="1" w:styleId="TitleHeader2CharChar">
    <w:name w:val="Title Header2 Char Char"/>
    <w:semiHidden/>
    <w:rsid w:val="00211D80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H3CharChar">
    <w:name w:val="H3 Char Char"/>
    <w:semiHidden/>
    <w:rsid w:val="00211D80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paragraph" w:customStyle="1" w:styleId="Normal0">
    <w:name w:val="[Normal]"/>
    <w:rsid w:val="00211D80"/>
    <w:rPr>
      <w:rFonts w:ascii="Arial" w:eastAsia="Arial" w:hAnsi="Arial"/>
      <w:sz w:val="24"/>
      <w:lang w:val="en-US" w:eastAsia="en-US"/>
    </w:rPr>
  </w:style>
  <w:style w:type="paragraph" w:customStyle="1" w:styleId="Heading11">
    <w:name w:val="Heading 11"/>
    <w:basedOn w:val="Normal"/>
    <w:rsid w:val="00211D80"/>
    <w:pPr>
      <w:keepNext/>
      <w:keepLines/>
      <w:pageBreakBefore/>
      <w:tabs>
        <w:tab w:val="left" w:pos="432"/>
        <w:tab w:val="num" w:pos="1701"/>
      </w:tabs>
      <w:spacing w:before="2680" w:after="130" w:line="320" w:lineRule="exact"/>
      <w:ind w:left="1701" w:hanging="567"/>
    </w:pPr>
    <w:rPr>
      <w:rFonts w:ascii="DaneHelveticaNeue" w:eastAsia="DaneHelveticaNeue" w:hAnsi="DaneHelveticaNeue"/>
      <w:b/>
      <w:sz w:val="32"/>
      <w:lang w:val="en-US"/>
    </w:rPr>
  </w:style>
  <w:style w:type="paragraph" w:customStyle="1" w:styleId="Heading21">
    <w:name w:val="Heading 21"/>
    <w:basedOn w:val="Heading11"/>
    <w:rsid w:val="00211D80"/>
    <w:pPr>
      <w:pageBreakBefore w:val="0"/>
      <w:tabs>
        <w:tab w:val="clear" w:pos="432"/>
        <w:tab w:val="clear" w:pos="1701"/>
        <w:tab w:val="left" w:pos="576"/>
        <w:tab w:val="num" w:pos="2160"/>
      </w:tabs>
      <w:spacing w:before="270" w:after="90" w:line="270" w:lineRule="exact"/>
      <w:ind w:left="2160" w:hanging="936"/>
    </w:pPr>
    <w:rPr>
      <w:sz w:val="27"/>
    </w:rPr>
  </w:style>
  <w:style w:type="paragraph" w:customStyle="1" w:styleId="Heading31">
    <w:name w:val="Heading 31"/>
    <w:basedOn w:val="Heading21"/>
    <w:rsid w:val="00211D80"/>
    <w:pPr>
      <w:tabs>
        <w:tab w:val="clear" w:pos="576"/>
        <w:tab w:val="clear" w:pos="2160"/>
        <w:tab w:val="left" w:pos="720"/>
      </w:tabs>
      <w:spacing w:after="60"/>
      <w:ind w:left="1080" w:hanging="720"/>
    </w:pPr>
    <w:rPr>
      <w:sz w:val="23"/>
    </w:rPr>
  </w:style>
  <w:style w:type="paragraph" w:customStyle="1" w:styleId="Heading41">
    <w:name w:val="Heading 41"/>
    <w:basedOn w:val="Heading31"/>
    <w:rsid w:val="00211D80"/>
    <w:pPr>
      <w:numPr>
        <w:ilvl w:val="3"/>
        <w:numId w:val="4"/>
      </w:numPr>
      <w:tabs>
        <w:tab w:val="clear" w:pos="720"/>
        <w:tab w:val="left" w:pos="1006"/>
      </w:tabs>
      <w:spacing w:before="120"/>
    </w:pPr>
    <w:rPr>
      <w:rFonts w:ascii="Times New Roman" w:eastAsia="Times New Roman" w:hAnsi="Times New Roman"/>
    </w:rPr>
  </w:style>
  <w:style w:type="paragraph" w:customStyle="1" w:styleId="BodyTextNoSpace0">
    <w:name w:val="Body Text NoSpace"/>
    <w:basedOn w:val="BodyText"/>
    <w:rsid w:val="00211D80"/>
    <w:pPr>
      <w:spacing w:after="0" w:line="270" w:lineRule="atLeast"/>
    </w:pPr>
    <w:rPr>
      <w:sz w:val="23"/>
      <w:lang w:val="en-US"/>
    </w:rPr>
  </w:style>
  <w:style w:type="paragraph" w:customStyle="1" w:styleId="Heading51">
    <w:name w:val="Heading 51"/>
    <w:basedOn w:val="Normal"/>
    <w:next w:val="Heading11"/>
    <w:rsid w:val="00211D80"/>
    <w:pPr>
      <w:numPr>
        <w:ilvl w:val="4"/>
        <w:numId w:val="5"/>
      </w:numPr>
      <w:tabs>
        <w:tab w:val="left" w:pos="1008"/>
      </w:tabs>
      <w:spacing w:before="240" w:after="60" w:line="270" w:lineRule="atLeast"/>
    </w:pPr>
    <w:rPr>
      <w:rFonts w:eastAsia="Arial"/>
      <w:lang w:val="en-US"/>
    </w:rPr>
  </w:style>
  <w:style w:type="paragraph" w:customStyle="1" w:styleId="Heading61">
    <w:name w:val="Heading 61"/>
    <w:basedOn w:val="Normal"/>
    <w:next w:val="Heading11"/>
    <w:rsid w:val="00211D80"/>
    <w:pPr>
      <w:numPr>
        <w:ilvl w:val="5"/>
        <w:numId w:val="6"/>
      </w:numPr>
      <w:tabs>
        <w:tab w:val="left" w:pos="1152"/>
      </w:tabs>
      <w:spacing w:before="240" w:after="60" w:line="270" w:lineRule="atLeast"/>
    </w:pPr>
    <w:rPr>
      <w:rFonts w:eastAsia="Arial"/>
      <w:i/>
      <w:lang w:val="en-US"/>
    </w:rPr>
  </w:style>
  <w:style w:type="paragraph" w:customStyle="1" w:styleId="Heading71">
    <w:name w:val="Heading 71"/>
    <w:basedOn w:val="Normal"/>
    <w:next w:val="Heading11"/>
    <w:rsid w:val="00211D80"/>
    <w:pPr>
      <w:numPr>
        <w:ilvl w:val="6"/>
        <w:numId w:val="7"/>
      </w:numPr>
      <w:tabs>
        <w:tab w:val="left" w:pos="1296"/>
      </w:tabs>
      <w:spacing w:before="240" w:after="60" w:line="270" w:lineRule="atLeast"/>
    </w:pPr>
    <w:rPr>
      <w:rFonts w:eastAsia="Arial"/>
      <w:sz w:val="23"/>
      <w:lang w:val="en-US"/>
    </w:rPr>
  </w:style>
  <w:style w:type="paragraph" w:customStyle="1" w:styleId="Heading81">
    <w:name w:val="Heading 81"/>
    <w:basedOn w:val="Normal"/>
    <w:next w:val="Heading11"/>
    <w:rsid w:val="00211D80"/>
    <w:pPr>
      <w:numPr>
        <w:ilvl w:val="7"/>
        <w:numId w:val="8"/>
      </w:numPr>
      <w:tabs>
        <w:tab w:val="left" w:pos="1440"/>
      </w:tabs>
      <w:spacing w:before="240" w:after="60" w:line="270" w:lineRule="atLeast"/>
    </w:pPr>
    <w:rPr>
      <w:rFonts w:eastAsia="Arial"/>
      <w:i/>
      <w:sz w:val="23"/>
      <w:lang w:val="en-US"/>
    </w:rPr>
  </w:style>
  <w:style w:type="paragraph" w:customStyle="1" w:styleId="Heading91">
    <w:name w:val="Heading 91"/>
    <w:basedOn w:val="Normal"/>
    <w:next w:val="Heading11"/>
    <w:rsid w:val="00211D80"/>
    <w:pPr>
      <w:numPr>
        <w:ilvl w:val="8"/>
        <w:numId w:val="9"/>
      </w:numPr>
      <w:tabs>
        <w:tab w:val="left" w:pos="1584"/>
      </w:tabs>
      <w:spacing w:before="240" w:after="60" w:line="270" w:lineRule="atLeast"/>
    </w:pPr>
    <w:rPr>
      <w:rFonts w:eastAsia="Arial"/>
      <w:i/>
      <w:sz w:val="18"/>
      <w:lang w:val="en-US"/>
    </w:rPr>
  </w:style>
  <w:style w:type="character" w:customStyle="1" w:styleId="Heading1Char">
    <w:name w:val="Heading 1 Char"/>
    <w:uiPriority w:val="9"/>
    <w:rsid w:val="00211D80"/>
    <w:rPr>
      <w:rFonts w:ascii="DaneHelveticaNeue" w:eastAsia="DaneHelveticaNeue" w:hAnsi="DaneHelveticaNeue"/>
      <w:b/>
      <w:sz w:val="32"/>
    </w:rPr>
  </w:style>
  <w:style w:type="character" w:customStyle="1" w:styleId="Heading2Char">
    <w:name w:val="Heading 2 Char"/>
    <w:uiPriority w:val="9"/>
    <w:rsid w:val="00211D80"/>
    <w:rPr>
      <w:rFonts w:ascii="DaneHelveticaNeue" w:eastAsia="DaneHelveticaNeue" w:hAnsi="DaneHelveticaNeue"/>
      <w:b/>
      <w:sz w:val="27"/>
    </w:rPr>
  </w:style>
  <w:style w:type="character" w:customStyle="1" w:styleId="Heading3Char">
    <w:name w:val="Heading 3 Char"/>
    <w:uiPriority w:val="9"/>
    <w:rsid w:val="00211D80"/>
    <w:rPr>
      <w:rFonts w:ascii="DaneHelveticaNeue" w:eastAsia="DaneHelveticaNeue" w:hAnsi="DaneHelveticaNeue"/>
      <w:b/>
      <w:sz w:val="23"/>
    </w:rPr>
  </w:style>
  <w:style w:type="character" w:customStyle="1" w:styleId="Heading4Char">
    <w:name w:val="Heading 4 Char"/>
    <w:aliases w:val="Iliustracijos Char"/>
    <w:uiPriority w:val="9"/>
    <w:rsid w:val="00211D80"/>
    <w:rPr>
      <w:rFonts w:ascii="Times New Roman" w:eastAsia="Times New Roman" w:hAnsi="Times New Roman"/>
      <w:b/>
      <w:sz w:val="23"/>
    </w:rPr>
  </w:style>
  <w:style w:type="character" w:customStyle="1" w:styleId="Heading5Char">
    <w:name w:val="Heading 5 Char"/>
    <w:link w:val="Heading5"/>
    <w:rsid w:val="00211D80"/>
    <w:rPr>
      <w:b/>
      <w:bCs/>
      <w:i/>
      <w:iCs/>
      <w:sz w:val="26"/>
      <w:szCs w:val="26"/>
      <w:lang w:val="en-AU" w:eastAsia="en-US" w:bidi="ar-SA"/>
    </w:rPr>
  </w:style>
  <w:style w:type="character" w:customStyle="1" w:styleId="Heading7Char">
    <w:name w:val="Heading 7 Char"/>
    <w:rsid w:val="00211D80"/>
    <w:rPr>
      <w:rFonts w:ascii="Arial" w:eastAsia="Arial" w:hAnsi="Arial"/>
      <w:sz w:val="23"/>
    </w:rPr>
  </w:style>
  <w:style w:type="character" w:customStyle="1" w:styleId="BodyTextChar0">
    <w:name w:val="Body Text Char"/>
    <w:basedOn w:val="DefaultParagraphFont"/>
    <w:uiPriority w:val="99"/>
    <w:rsid w:val="00211D80"/>
  </w:style>
  <w:style w:type="character" w:customStyle="1" w:styleId="BodyTextChar2">
    <w:name w:val="Body Text Char2"/>
    <w:rsid w:val="00211D80"/>
    <w:rPr>
      <w:rFonts w:ascii="Times New Roman" w:eastAsia="Times New Roman" w:hAnsi="Times New Roman"/>
      <w:sz w:val="23"/>
    </w:rPr>
  </w:style>
  <w:style w:type="character" w:customStyle="1" w:styleId="BodyTextNoSpaceChar">
    <w:name w:val="Body Text NoSpace Char"/>
    <w:rsid w:val="00211D80"/>
    <w:rPr>
      <w:rFonts w:ascii="Times New Roman" w:eastAsia="Times New Roman" w:hAnsi="Times New Roman"/>
      <w:sz w:val="23"/>
    </w:rPr>
  </w:style>
  <w:style w:type="paragraph" w:customStyle="1" w:styleId="StyleAArial10ptLeft0cm">
    <w:name w:val="Style A + Arial 10 pt Left:  0 cm"/>
    <w:basedOn w:val="Normal"/>
    <w:rsid w:val="00211D80"/>
    <w:pPr>
      <w:tabs>
        <w:tab w:val="left" w:pos="1701"/>
        <w:tab w:val="left" w:pos="2268"/>
        <w:tab w:val="right" w:pos="8505"/>
      </w:tabs>
      <w:spacing w:after="120" w:line="280" w:lineRule="atLeast"/>
    </w:pPr>
    <w:rPr>
      <w:rFonts w:eastAsia="Arial"/>
      <w:lang w:val="en-US"/>
    </w:rPr>
  </w:style>
  <w:style w:type="paragraph" w:customStyle="1" w:styleId="Indrag">
    <w:name w:val="Indrag"/>
    <w:basedOn w:val="Normal"/>
    <w:rsid w:val="00211D80"/>
    <w:pPr>
      <w:tabs>
        <w:tab w:val="left" w:pos="851"/>
        <w:tab w:val="left" w:pos="1701"/>
        <w:tab w:val="left" w:pos="2552"/>
        <w:tab w:val="left" w:pos="3402"/>
        <w:tab w:val="left" w:pos="4253"/>
        <w:tab w:val="left" w:pos="5103"/>
        <w:tab w:val="left" w:pos="5954"/>
        <w:tab w:val="left" w:pos="6804"/>
        <w:tab w:val="left" w:pos="7655"/>
        <w:tab w:val="left" w:pos="8505"/>
        <w:tab w:val="left" w:pos="9356"/>
        <w:tab w:val="left" w:pos="10206"/>
      </w:tabs>
      <w:spacing w:line="240" w:lineRule="atLeast"/>
      <w:ind w:left="2552"/>
    </w:pPr>
    <w:rPr>
      <w:sz w:val="24"/>
      <w:lang w:val="en-US"/>
    </w:rPr>
  </w:style>
  <w:style w:type="character" w:customStyle="1" w:styleId="Heading4CharCharCharCharChar1">
    <w:name w:val="Heading 4 Char Char Char Char Char1"/>
    <w:aliases w:val="Heading 4 Char Char Char Char Char Char Char"/>
    <w:rsid w:val="00211D80"/>
    <w:rPr>
      <w:sz w:val="22"/>
      <w:szCs w:val="22"/>
      <w:lang w:val="lt-LT" w:eastAsia="fi-FI"/>
    </w:rPr>
  </w:style>
  <w:style w:type="character" w:customStyle="1" w:styleId="Heading5Char1">
    <w:name w:val="Heading 5 Char1"/>
    <w:semiHidden/>
    <w:rsid w:val="00211D80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customStyle="1" w:styleId="Heading6Char1">
    <w:name w:val="Heading 6 Char1"/>
    <w:semiHidden/>
    <w:rsid w:val="00211D80"/>
    <w:rPr>
      <w:rFonts w:ascii="Calibri" w:eastAsia="Times New Roman" w:hAnsi="Calibri" w:cs="Times New Roman"/>
      <w:b/>
      <w:bCs/>
      <w:sz w:val="22"/>
      <w:szCs w:val="22"/>
      <w:lang w:val="ru-RU" w:eastAsia="ru-RU"/>
    </w:rPr>
  </w:style>
  <w:style w:type="character" w:customStyle="1" w:styleId="Heading8Char1">
    <w:name w:val="Heading 8 Char1"/>
    <w:semiHidden/>
    <w:rsid w:val="00211D80"/>
    <w:rPr>
      <w:rFonts w:ascii="Calibri" w:eastAsia="Times New Roman" w:hAnsi="Calibri" w:cs="Times New Roman"/>
      <w:i/>
      <w:iCs/>
      <w:sz w:val="24"/>
      <w:szCs w:val="24"/>
      <w:lang w:val="ru-RU" w:eastAsia="ru-RU"/>
    </w:rPr>
  </w:style>
  <w:style w:type="character" w:customStyle="1" w:styleId="Heading9Char">
    <w:name w:val="Heading 9 Char"/>
    <w:link w:val="Heading9"/>
    <w:rsid w:val="00211D80"/>
    <w:rPr>
      <w:rFonts w:ascii="Arial" w:hAnsi="Arial" w:cs="Arial"/>
      <w:sz w:val="22"/>
      <w:szCs w:val="22"/>
      <w:lang w:val="lt-LT" w:eastAsia="en-US" w:bidi="ar-SA"/>
    </w:rPr>
  </w:style>
  <w:style w:type="paragraph" w:customStyle="1" w:styleId="textCharChar">
    <w:name w:val="text Char Char"/>
    <w:rsid w:val="00211D80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  <w:lang w:val="cs-CZ" w:eastAsia="hu-HU"/>
    </w:rPr>
  </w:style>
  <w:style w:type="paragraph" w:customStyle="1" w:styleId="Text">
    <w:name w:val="Text"/>
    <w:basedOn w:val="Normal"/>
    <w:link w:val="TextTegn"/>
    <w:rsid w:val="00211D80"/>
    <w:pPr>
      <w:spacing w:line="288" w:lineRule="auto"/>
      <w:ind w:left="2552"/>
    </w:pPr>
    <w:rPr>
      <w:snapToGrid w:val="0"/>
      <w:lang w:val="en-GB"/>
    </w:rPr>
  </w:style>
  <w:style w:type="paragraph" w:customStyle="1" w:styleId="Style12ptJustifiedLeft001cmFirstline129cmRight">
    <w:name w:val="Style 12 pt Justified Left:  001 cm First line:  129 cm Right..."/>
    <w:basedOn w:val="Normal"/>
    <w:autoRedefine/>
    <w:rsid w:val="00211D80"/>
    <w:pPr>
      <w:widowControl w:val="0"/>
      <w:shd w:val="clear" w:color="auto" w:fill="FFFFFF"/>
      <w:tabs>
        <w:tab w:val="left" w:pos="720"/>
      </w:tabs>
      <w:autoSpaceDE w:val="0"/>
      <w:autoSpaceDN w:val="0"/>
      <w:adjustRightInd w:val="0"/>
      <w:ind w:firstLine="720"/>
      <w:jc w:val="both"/>
    </w:pPr>
    <w:rPr>
      <w:sz w:val="24"/>
      <w:szCs w:val="24"/>
    </w:rPr>
  </w:style>
  <w:style w:type="paragraph" w:customStyle="1" w:styleId="text0">
    <w:name w:val="text"/>
    <w:rsid w:val="00211D80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  <w:lang w:val="cs-CZ" w:eastAsia="hu-HU"/>
    </w:rPr>
  </w:style>
  <w:style w:type="character" w:customStyle="1" w:styleId="TextTegn">
    <w:name w:val="Text Tegn"/>
    <w:link w:val="Text"/>
    <w:rsid w:val="00211D80"/>
    <w:rPr>
      <w:rFonts w:ascii="Arial" w:hAnsi="Arial"/>
      <w:snapToGrid w:val="0"/>
      <w:sz w:val="22"/>
      <w:lang w:val="en-GB" w:eastAsia="en-US" w:bidi="ar-SA"/>
    </w:rPr>
  </w:style>
  <w:style w:type="paragraph" w:customStyle="1" w:styleId="Auslegung">
    <w:name w:val="Auslegung"/>
    <w:basedOn w:val="Normal"/>
    <w:autoRedefine/>
    <w:rsid w:val="00211D80"/>
    <w:pPr>
      <w:tabs>
        <w:tab w:val="left" w:pos="6663"/>
        <w:tab w:val="right" w:pos="7938"/>
      </w:tabs>
    </w:pPr>
    <w:rPr>
      <w:lang w:val="de-DE" w:eastAsia="de-DE"/>
    </w:rPr>
  </w:style>
  <w:style w:type="paragraph" w:styleId="ListBullet2">
    <w:name w:val="List Bullet 2"/>
    <w:basedOn w:val="Normal"/>
    <w:autoRedefine/>
    <w:uiPriority w:val="4"/>
    <w:rsid w:val="00211D80"/>
    <w:pPr>
      <w:numPr>
        <w:numId w:val="17"/>
      </w:numPr>
    </w:pPr>
    <w:rPr>
      <w:lang w:val="de-DE" w:eastAsia="de-DE"/>
    </w:rPr>
  </w:style>
  <w:style w:type="character" w:customStyle="1" w:styleId="Style1Char">
    <w:name w:val="Style1 Char"/>
    <w:link w:val="Style1"/>
    <w:rsid w:val="00211D80"/>
    <w:rPr>
      <w:sz w:val="24"/>
      <w:lang w:val="ru-RU" w:eastAsia="ru-RU" w:bidi="ar-SA"/>
    </w:rPr>
  </w:style>
  <w:style w:type="paragraph" w:customStyle="1" w:styleId="A-pagrindinis">
    <w:name w:val="A-pagrindinis"/>
    <w:basedOn w:val="Text"/>
    <w:link w:val="A-pagrindinisChar"/>
    <w:rsid w:val="00211D80"/>
    <w:pPr>
      <w:spacing w:line="240" w:lineRule="auto"/>
      <w:ind w:left="0" w:firstLine="567"/>
      <w:jc w:val="both"/>
    </w:pPr>
    <w:rPr>
      <w:rFonts w:ascii="Times New Roman" w:hAnsi="Times New Roman"/>
      <w:sz w:val="24"/>
      <w:szCs w:val="24"/>
      <w:lang w:val="lt-LT"/>
    </w:rPr>
  </w:style>
  <w:style w:type="character" w:customStyle="1" w:styleId="A-pagrindinisChar">
    <w:name w:val="A-pagrindinis Char"/>
    <w:link w:val="A-pagrindinis"/>
    <w:rsid w:val="00211D80"/>
    <w:rPr>
      <w:snapToGrid w:val="0"/>
      <w:sz w:val="24"/>
      <w:szCs w:val="24"/>
      <w:lang w:val="lt-LT" w:eastAsia="en-US" w:bidi="ar-SA"/>
    </w:rPr>
  </w:style>
  <w:style w:type="paragraph" w:styleId="Date">
    <w:name w:val="Date"/>
    <w:basedOn w:val="Normal"/>
    <w:next w:val="Normal"/>
    <w:link w:val="DateChar"/>
    <w:rsid w:val="00211D80"/>
    <w:pPr>
      <w:spacing w:line="264" w:lineRule="auto"/>
    </w:pPr>
    <w:rPr>
      <w:b/>
      <w:sz w:val="24"/>
      <w:lang w:val="en-GB" w:eastAsia="da-DK"/>
    </w:rPr>
  </w:style>
  <w:style w:type="paragraph" w:customStyle="1" w:styleId="Titre5">
    <w:name w:val="Titre 5"/>
    <w:basedOn w:val="Normal"/>
    <w:next w:val="Normal"/>
    <w:rsid w:val="00211D80"/>
    <w:pPr>
      <w:keepNext/>
      <w:widowControl w:val="0"/>
      <w:jc w:val="center"/>
    </w:pPr>
    <w:rPr>
      <w:b/>
      <w:lang w:val="fr-FR" w:eastAsia="da-DK"/>
    </w:rPr>
  </w:style>
  <w:style w:type="character" w:customStyle="1" w:styleId="Style2Char">
    <w:name w:val="Style2 Char"/>
    <w:link w:val="Style2"/>
    <w:rsid w:val="00211D80"/>
    <w:rPr>
      <w:sz w:val="24"/>
      <w:szCs w:val="24"/>
      <w:lang w:eastAsia="ru-RU"/>
    </w:rPr>
  </w:style>
  <w:style w:type="character" w:customStyle="1" w:styleId="FontStyle19">
    <w:name w:val="Font Style19"/>
    <w:rsid w:val="00A00AF3"/>
    <w:rPr>
      <w:rFonts w:ascii="Arial Unicode MS" w:eastAsia="Arial Unicode MS" w:cs="Arial Unicode MS"/>
      <w:b/>
      <w:bCs/>
      <w:sz w:val="22"/>
      <w:szCs w:val="22"/>
    </w:rPr>
  </w:style>
  <w:style w:type="character" w:customStyle="1" w:styleId="FontStyle20">
    <w:name w:val="Font Style20"/>
    <w:rsid w:val="00A00AF3"/>
    <w:rPr>
      <w:rFonts w:ascii="Arial Unicode MS" w:eastAsia="Arial Unicode MS" w:cs="Arial Unicode MS"/>
      <w:sz w:val="22"/>
      <w:szCs w:val="22"/>
    </w:rPr>
  </w:style>
  <w:style w:type="paragraph" w:customStyle="1" w:styleId="plane">
    <w:name w:val="plane"/>
    <w:basedOn w:val="Normal"/>
    <w:rsid w:val="00A00AF3"/>
    <w:pPr>
      <w:suppressAutoHyphens/>
      <w:spacing w:before="60" w:after="40"/>
      <w:jc w:val="both"/>
    </w:pPr>
    <w:rPr>
      <w:rFonts w:ascii="Tms Rmn" w:hAnsi="Tms Rmn"/>
      <w:sz w:val="24"/>
      <w:lang w:val="en-US"/>
    </w:rPr>
  </w:style>
  <w:style w:type="paragraph" w:customStyle="1" w:styleId="basicparagraph0">
    <w:name w:val="basicparagraph"/>
    <w:basedOn w:val="Normal"/>
    <w:rsid w:val="00841B95"/>
    <w:pPr>
      <w:autoSpaceDE w:val="0"/>
      <w:autoSpaceDN w:val="0"/>
      <w:spacing w:line="288" w:lineRule="auto"/>
    </w:pPr>
    <w:rPr>
      <w:color w:val="000000"/>
      <w:sz w:val="24"/>
      <w:szCs w:val="24"/>
    </w:rPr>
  </w:style>
  <w:style w:type="paragraph" w:styleId="NoSpacing">
    <w:name w:val="No Spacing"/>
    <w:aliases w:val="Lentele,Be tarpu"/>
    <w:link w:val="NoSpacingChar"/>
    <w:uiPriority w:val="1"/>
    <w:qFormat/>
    <w:rsid w:val="00444BCE"/>
    <w:rPr>
      <w:rFonts w:ascii="Calibri" w:eastAsia="Calibri" w:hAnsi="Calibri"/>
      <w:sz w:val="22"/>
      <w:szCs w:val="22"/>
      <w:lang w:eastAsia="en-US"/>
    </w:rPr>
  </w:style>
  <w:style w:type="character" w:customStyle="1" w:styleId="fontstyle360">
    <w:name w:val="fontstyle36"/>
    <w:rsid w:val="00520B02"/>
  </w:style>
  <w:style w:type="paragraph" w:customStyle="1" w:styleId="msonospacing0">
    <w:name w:val="msonospacing"/>
    <w:basedOn w:val="Normal"/>
    <w:rsid w:val="004C73ED"/>
    <w:rPr>
      <w:rFonts w:ascii="Calibri" w:hAnsi="Calibri"/>
      <w:szCs w:val="22"/>
    </w:rPr>
  </w:style>
  <w:style w:type="paragraph" w:customStyle="1" w:styleId="WW-BodyTextIndent21">
    <w:name w:val="WW-Body Text Indent 21"/>
    <w:basedOn w:val="Normal"/>
    <w:rsid w:val="00B71FB4"/>
    <w:pPr>
      <w:tabs>
        <w:tab w:val="left" w:pos="1276"/>
      </w:tabs>
      <w:suppressAutoHyphens/>
      <w:ind w:firstLine="709"/>
      <w:jc w:val="both"/>
    </w:pPr>
    <w:rPr>
      <w:sz w:val="24"/>
      <w:lang w:val="en-GB" w:eastAsia="ar-SA"/>
    </w:rPr>
  </w:style>
  <w:style w:type="character" w:customStyle="1" w:styleId="link-pdf">
    <w:name w:val="link-pdf"/>
    <w:basedOn w:val="DefaultParagraphFont"/>
    <w:rsid w:val="00B71FB4"/>
  </w:style>
  <w:style w:type="paragraph" w:customStyle="1" w:styleId="Stilius1">
    <w:name w:val="Stilius1"/>
    <w:link w:val="Stilius1Char"/>
    <w:qFormat/>
    <w:rsid w:val="007A4EE8"/>
    <w:pPr>
      <w:spacing w:before="200" w:line="300" w:lineRule="exact"/>
      <w:ind w:left="851"/>
      <w:jc w:val="both"/>
    </w:pPr>
    <w:rPr>
      <w:rFonts w:ascii="Arial" w:hAnsi="Arial" w:cs="Arial"/>
      <w:lang w:eastAsia="en-US"/>
    </w:rPr>
  </w:style>
  <w:style w:type="character" w:customStyle="1" w:styleId="Stilius1Char">
    <w:name w:val="Stilius1 Char"/>
    <w:link w:val="Stilius1"/>
    <w:rsid w:val="007A4EE8"/>
    <w:rPr>
      <w:rFonts w:ascii="Arial" w:hAnsi="Arial" w:cs="Arial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D6120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F5496"/>
      <w:kern w:val="0"/>
    </w:rPr>
  </w:style>
  <w:style w:type="paragraph" w:styleId="ListParagraph">
    <w:name w:val="List Paragraph"/>
    <w:basedOn w:val="Normal"/>
    <w:link w:val="ListParagraphChar"/>
    <w:uiPriority w:val="34"/>
    <w:qFormat/>
    <w:rsid w:val="00E8288A"/>
    <w:pPr>
      <w:overflowPunct w:val="0"/>
      <w:autoSpaceDE w:val="0"/>
      <w:autoSpaceDN w:val="0"/>
      <w:adjustRightInd w:val="0"/>
      <w:ind w:left="1296"/>
      <w:textAlignment w:val="baseline"/>
    </w:pPr>
    <w:rPr>
      <w:rFonts w:ascii="Calibri" w:hAnsi="Calibri" w:cs="TimesLT"/>
    </w:rPr>
  </w:style>
  <w:style w:type="paragraph" w:customStyle="1" w:styleId="Pavadinimai">
    <w:name w:val="Pavadinimai"/>
    <w:basedOn w:val="Heading2"/>
    <w:link w:val="PavadinimaiChar"/>
    <w:qFormat/>
    <w:rsid w:val="00EE6253"/>
    <w:rPr>
      <w:sz w:val="24"/>
    </w:rPr>
  </w:style>
  <w:style w:type="paragraph" w:customStyle="1" w:styleId="Lentelems">
    <w:name w:val="Lentelems"/>
    <w:basedOn w:val="Normal"/>
    <w:link w:val="LentelemsChar"/>
    <w:qFormat/>
    <w:rsid w:val="00DA31AB"/>
    <w:rPr>
      <w:rFonts w:eastAsia="Calibri"/>
      <w:szCs w:val="22"/>
    </w:rPr>
  </w:style>
  <w:style w:type="character" w:customStyle="1" w:styleId="PavadinimaiChar">
    <w:name w:val="Pavadinimai Char"/>
    <w:link w:val="Pavadinimai"/>
    <w:rsid w:val="00EE6253"/>
    <w:rPr>
      <w:rFonts w:ascii="Calibri Light" w:hAnsi="Calibri Light" w:cs="Arial"/>
      <w:b/>
      <w:bCs/>
      <w:iCs/>
      <w:sz w:val="24"/>
      <w:szCs w:val="28"/>
      <w:lang w:val="en-AU" w:eastAsia="en-US"/>
    </w:rPr>
  </w:style>
  <w:style w:type="character" w:customStyle="1" w:styleId="LentelemsChar">
    <w:name w:val="Lentelems Char"/>
    <w:link w:val="Lentelems"/>
    <w:rsid w:val="00DA31AB"/>
    <w:rPr>
      <w:rFonts w:ascii="Arial" w:eastAsia="Calibri" w:hAnsi="Arial"/>
      <w:szCs w:val="2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D16AF0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617A50"/>
    <w:rPr>
      <w:lang w:val="en-GB" w:eastAsia="ru-RU"/>
    </w:rPr>
  </w:style>
  <w:style w:type="character" w:styleId="FootnoteReference">
    <w:name w:val="footnote reference"/>
    <w:unhideWhenUsed/>
    <w:rsid w:val="00617A50"/>
    <w:rPr>
      <w:vertAlign w:val="superscript"/>
    </w:rPr>
  </w:style>
  <w:style w:type="character" w:customStyle="1" w:styleId="BalloonTextChar1">
    <w:name w:val="Balloon Text Char1"/>
    <w:rsid w:val="00FA4474"/>
    <w:rPr>
      <w:rFonts w:ascii="Tahoma" w:hAnsi="Tahoma" w:cs="Tahoma"/>
      <w:sz w:val="16"/>
      <w:szCs w:val="16"/>
      <w:lang w:val="ru-RU" w:eastAsia="ru-RU"/>
    </w:rPr>
  </w:style>
  <w:style w:type="character" w:styleId="IntenseEmphasis">
    <w:name w:val="Intense Emphasis"/>
    <w:uiPriority w:val="21"/>
    <w:qFormat/>
    <w:rsid w:val="00F14331"/>
    <w:rPr>
      <w:i/>
      <w:iCs/>
      <w:color w:val="4F81BD"/>
    </w:rPr>
  </w:style>
  <w:style w:type="paragraph" w:customStyle="1" w:styleId="ww-numatytasis">
    <w:name w:val="ww-numatytasis"/>
    <w:basedOn w:val="Normal"/>
    <w:rsid w:val="00F14331"/>
    <w:pPr>
      <w:suppressAutoHyphens/>
      <w:spacing w:before="96" w:after="192"/>
    </w:pPr>
    <w:rPr>
      <w:sz w:val="24"/>
      <w:szCs w:val="24"/>
      <w:lang w:eastAsia="ar-SA"/>
    </w:rPr>
  </w:style>
  <w:style w:type="character" w:customStyle="1" w:styleId="fontstyle01">
    <w:name w:val="fontstyle01"/>
    <w:rsid w:val="00D664C8"/>
    <w:rPr>
      <w:rFonts w:ascii="ArialMT" w:hAnsi="ArialMT" w:hint="default"/>
      <w:b w:val="0"/>
      <w:bCs w:val="0"/>
      <w:i w:val="0"/>
      <w:iCs w:val="0"/>
      <w:color w:val="000000"/>
      <w:sz w:val="16"/>
      <w:szCs w:val="16"/>
    </w:rPr>
  </w:style>
  <w:style w:type="paragraph" w:customStyle="1" w:styleId="Bendrastxt">
    <w:name w:val="Bendras txt"/>
    <w:autoRedefine/>
    <w:rsid w:val="00E123EC"/>
    <w:pPr>
      <w:ind w:firstLine="567"/>
      <w:jc w:val="both"/>
    </w:pPr>
    <w:rPr>
      <w:rFonts w:ascii="Calibri Light" w:eastAsia="Calibri" w:hAnsi="Calibri Light" w:cs="Arial"/>
      <w:bCs/>
      <w:noProof/>
      <w:spacing w:val="2"/>
      <w:sz w:val="22"/>
      <w:szCs w:val="26"/>
      <w:lang w:eastAsia="en-US"/>
    </w:rPr>
  </w:style>
  <w:style w:type="character" w:customStyle="1" w:styleId="LLCTekstas">
    <w:name w:val="LLCTekstas"/>
    <w:rsid w:val="00E123EC"/>
  </w:style>
  <w:style w:type="paragraph" w:styleId="TableofFigures">
    <w:name w:val="table of figures"/>
    <w:basedOn w:val="Normal"/>
    <w:next w:val="Normal"/>
    <w:uiPriority w:val="99"/>
    <w:rsid w:val="001D4CAD"/>
  </w:style>
  <w:style w:type="character" w:customStyle="1" w:styleId="BodyText2Char">
    <w:name w:val="Body Text 2 Char"/>
    <w:link w:val="BodyText2"/>
    <w:rsid w:val="0064199B"/>
    <w:rPr>
      <w:lang w:val="lt-LT"/>
    </w:rPr>
  </w:style>
  <w:style w:type="character" w:customStyle="1" w:styleId="BodyTextIndent2Char">
    <w:name w:val="Body Text Indent 2 Char"/>
    <w:link w:val="BodyTextIndent2"/>
    <w:uiPriority w:val="99"/>
    <w:rsid w:val="00756126"/>
    <w:rPr>
      <w:lang w:val="lt-LT"/>
    </w:rPr>
  </w:style>
  <w:style w:type="character" w:customStyle="1" w:styleId="HTMLPreformattedChar">
    <w:name w:val="HTML Preformatted Char"/>
    <w:link w:val="HTMLPreformatted"/>
    <w:uiPriority w:val="99"/>
    <w:rsid w:val="00756126"/>
    <w:rPr>
      <w:rFonts w:ascii="Courier New" w:hAnsi="Courier New" w:cs="Courier New"/>
      <w:lang w:val="lt-LT" w:eastAsia="lt-LT"/>
    </w:rPr>
  </w:style>
  <w:style w:type="character" w:customStyle="1" w:styleId="BodyTextIndent3Char">
    <w:name w:val="Body Text Indent 3 Char"/>
    <w:link w:val="BodyTextIndent3"/>
    <w:rsid w:val="00756126"/>
    <w:rPr>
      <w:sz w:val="16"/>
      <w:szCs w:val="16"/>
      <w:lang w:val="lt-LT"/>
    </w:rPr>
  </w:style>
  <w:style w:type="character" w:customStyle="1" w:styleId="PlainTextChar">
    <w:name w:val="Plain Text Char"/>
    <w:link w:val="PlainText"/>
    <w:uiPriority w:val="99"/>
    <w:rsid w:val="00756126"/>
    <w:rPr>
      <w:rFonts w:ascii="Courier New" w:hAnsi="Courier New" w:cs="Courier New"/>
      <w:lang w:val="lt-LT" w:eastAsia="da-DK"/>
    </w:rPr>
  </w:style>
  <w:style w:type="character" w:customStyle="1" w:styleId="SubtitleChar">
    <w:name w:val="Subtitle Char"/>
    <w:link w:val="Subtitle"/>
    <w:uiPriority w:val="11"/>
    <w:rsid w:val="00756126"/>
    <w:rPr>
      <w:rFonts w:ascii="Arial" w:hAnsi="Arial"/>
      <w:b/>
      <w:szCs w:val="24"/>
      <w:lang w:val="lt-LT" w:eastAsia="ar-SA"/>
    </w:rPr>
  </w:style>
  <w:style w:type="character" w:customStyle="1" w:styleId="BodyText3Char">
    <w:name w:val="Body Text 3 Char"/>
    <w:link w:val="BodyText3"/>
    <w:rsid w:val="00756126"/>
    <w:rPr>
      <w:rFonts w:ascii="Arial" w:hAnsi="Arial"/>
      <w:sz w:val="16"/>
      <w:szCs w:val="16"/>
      <w:lang w:val="ru-RU" w:eastAsia="ru-RU"/>
    </w:rPr>
  </w:style>
  <w:style w:type="numbering" w:customStyle="1" w:styleId="1111111">
    <w:name w:val="1 / 1.1 / 1.1.11"/>
    <w:basedOn w:val="NoList"/>
    <w:next w:val="111111"/>
    <w:rsid w:val="00756126"/>
    <w:pPr>
      <w:numPr>
        <w:numId w:val="11"/>
      </w:numPr>
    </w:pPr>
  </w:style>
  <w:style w:type="character" w:customStyle="1" w:styleId="CommentTextChar">
    <w:name w:val="Comment Text Char"/>
    <w:link w:val="CommentText"/>
    <w:uiPriority w:val="99"/>
    <w:semiHidden/>
    <w:rsid w:val="00756126"/>
    <w:rPr>
      <w:lang w:eastAsia="ru-RU"/>
    </w:rPr>
  </w:style>
  <w:style w:type="character" w:customStyle="1" w:styleId="TitleChar">
    <w:name w:val="Title Char"/>
    <w:link w:val="Title"/>
    <w:uiPriority w:val="99"/>
    <w:rsid w:val="00756126"/>
    <w:rPr>
      <w:b/>
      <w:bCs/>
      <w:sz w:val="28"/>
      <w:lang w:val="ru-RU" w:eastAsia="ru-RU"/>
    </w:rPr>
  </w:style>
  <w:style w:type="character" w:customStyle="1" w:styleId="DocumentMapChar">
    <w:name w:val="Document Map Char"/>
    <w:link w:val="DocumentMap"/>
    <w:semiHidden/>
    <w:rsid w:val="00756126"/>
    <w:rPr>
      <w:rFonts w:ascii="Tahoma" w:hAnsi="Tahoma" w:cs="Tahoma"/>
      <w:shd w:val="clear" w:color="auto" w:fill="000080"/>
      <w:lang w:val="ru-RU" w:eastAsia="ru-RU"/>
    </w:rPr>
  </w:style>
  <w:style w:type="numbering" w:customStyle="1" w:styleId="Style210">
    <w:name w:val="Style210"/>
    <w:rsid w:val="00756126"/>
    <w:pPr>
      <w:numPr>
        <w:numId w:val="12"/>
      </w:numPr>
    </w:pPr>
  </w:style>
  <w:style w:type="character" w:customStyle="1" w:styleId="HTMLAddressChar">
    <w:name w:val="HTML Address Char"/>
    <w:link w:val="HTMLAddress"/>
    <w:rsid w:val="00756126"/>
    <w:rPr>
      <w:i/>
      <w:iCs/>
      <w:sz w:val="24"/>
      <w:lang w:eastAsia="ru-RU"/>
    </w:rPr>
  </w:style>
  <w:style w:type="character" w:customStyle="1" w:styleId="NoteHeadingChar">
    <w:name w:val="Note Heading Char"/>
    <w:link w:val="NoteHeading"/>
    <w:rsid w:val="00756126"/>
    <w:rPr>
      <w:b/>
      <w:sz w:val="28"/>
      <w:lang w:val="ru-RU" w:eastAsia="ru-RU"/>
    </w:rPr>
  </w:style>
  <w:style w:type="character" w:customStyle="1" w:styleId="CommentSubjectChar">
    <w:name w:val="Comment Subject Char"/>
    <w:link w:val="CommentSubject"/>
    <w:uiPriority w:val="99"/>
    <w:rsid w:val="00756126"/>
    <w:rPr>
      <w:b/>
      <w:bCs/>
      <w:lang w:val="ru-RU" w:eastAsia="ru-RU"/>
    </w:rPr>
  </w:style>
  <w:style w:type="numbering" w:customStyle="1" w:styleId="CowiNumberList1">
    <w:name w:val="CowiNumberList1"/>
    <w:basedOn w:val="NoList"/>
    <w:rsid w:val="00756126"/>
    <w:pPr>
      <w:numPr>
        <w:numId w:val="23"/>
      </w:numPr>
    </w:pPr>
  </w:style>
  <w:style w:type="character" w:customStyle="1" w:styleId="BodyTextFirstIndentChar">
    <w:name w:val="Body Text First Indent Char"/>
    <w:link w:val="BodyTextFirstIndent"/>
    <w:rsid w:val="00756126"/>
    <w:rPr>
      <w:sz w:val="24"/>
      <w:lang w:val="ru-RU" w:eastAsia="ru-RU"/>
    </w:rPr>
  </w:style>
  <w:style w:type="character" w:customStyle="1" w:styleId="BodyTextFirstIndent2Char">
    <w:name w:val="Body Text First Indent 2 Char"/>
    <w:link w:val="BodyTextFirstIndent2"/>
    <w:rsid w:val="00756126"/>
    <w:rPr>
      <w:sz w:val="24"/>
      <w:lang w:val="ru-RU" w:eastAsia="ru-RU"/>
    </w:rPr>
  </w:style>
  <w:style w:type="numbering" w:customStyle="1" w:styleId="tecnines1">
    <w:name w:val="tecnines1"/>
    <w:rsid w:val="00756126"/>
    <w:pPr>
      <w:numPr>
        <w:numId w:val="16"/>
      </w:numPr>
    </w:pPr>
  </w:style>
  <w:style w:type="character" w:customStyle="1" w:styleId="DateChar">
    <w:name w:val="Date Char"/>
    <w:link w:val="Date"/>
    <w:rsid w:val="00756126"/>
    <w:rPr>
      <w:rFonts w:ascii="Arial" w:hAnsi="Arial"/>
      <w:b/>
      <w:sz w:val="24"/>
      <w:lang w:val="en-GB" w:eastAsia="da-DK"/>
    </w:rPr>
  </w:style>
  <w:style w:type="character" w:customStyle="1" w:styleId="NoSpacingChar">
    <w:name w:val="No Spacing Char"/>
    <w:aliases w:val="Lentele Char,Be tarpu Char"/>
    <w:link w:val="NoSpacing"/>
    <w:uiPriority w:val="1"/>
    <w:rsid w:val="00756126"/>
    <w:rPr>
      <w:rFonts w:ascii="Calibri" w:eastAsia="Calibri" w:hAnsi="Calibri"/>
      <w:sz w:val="22"/>
      <w:szCs w:val="22"/>
      <w:lang w:val="lt-LT"/>
    </w:rPr>
  </w:style>
  <w:style w:type="character" w:customStyle="1" w:styleId="af">
    <w:name w:val="Основной шрифт абзаца"/>
    <w:rsid w:val="00756126"/>
  </w:style>
  <w:style w:type="numbering" w:customStyle="1" w:styleId="CowiBulletList">
    <w:name w:val="CowiBulletList"/>
    <w:basedOn w:val="NoList"/>
    <w:rsid w:val="00756126"/>
    <w:pPr>
      <w:numPr>
        <w:numId w:val="19"/>
      </w:numPr>
    </w:pPr>
  </w:style>
  <w:style w:type="paragraph" w:customStyle="1" w:styleId="ListBulletNoSpace">
    <w:name w:val="List Bullet NoSpace"/>
    <w:basedOn w:val="ListBullet"/>
    <w:link w:val="ListBulletNoSpaceChar"/>
    <w:qFormat/>
    <w:rsid w:val="00756126"/>
    <w:pPr>
      <w:tabs>
        <w:tab w:val="num" w:pos="425"/>
      </w:tabs>
      <w:spacing w:after="0" w:line="280" w:lineRule="atLeast"/>
      <w:jc w:val="left"/>
    </w:pPr>
    <w:rPr>
      <w:rFonts w:ascii="Verdana" w:hAnsi="Verdana" w:cs="Arial"/>
      <w:sz w:val="18"/>
      <w:lang w:val="lt-LT"/>
    </w:rPr>
  </w:style>
  <w:style w:type="paragraph" w:styleId="ListBullet4">
    <w:name w:val="List Bullet 4"/>
    <w:basedOn w:val="Normal"/>
    <w:uiPriority w:val="4"/>
    <w:unhideWhenUsed/>
    <w:rsid w:val="00756126"/>
    <w:pPr>
      <w:tabs>
        <w:tab w:val="num" w:pos="1701"/>
      </w:tabs>
      <w:spacing w:line="270" w:lineRule="atLeast"/>
      <w:ind w:left="1701" w:hanging="425"/>
    </w:pPr>
    <w:rPr>
      <w:rFonts w:ascii="Verdana" w:hAnsi="Verdana" w:cs="Arial"/>
      <w:sz w:val="18"/>
      <w:lang w:eastAsia="da-DK"/>
    </w:rPr>
  </w:style>
  <w:style w:type="character" w:customStyle="1" w:styleId="ListBulletNoSpaceChar">
    <w:name w:val="List Bullet NoSpace Char"/>
    <w:link w:val="ListBulletNoSpace"/>
    <w:locked/>
    <w:rsid w:val="00756126"/>
    <w:rPr>
      <w:rFonts w:ascii="Verdana" w:hAnsi="Verdana" w:cs="Arial"/>
      <w:sz w:val="18"/>
      <w:lang w:val="lt-LT" w:eastAsia="da-DK"/>
    </w:rPr>
  </w:style>
  <w:style w:type="character" w:customStyle="1" w:styleId="st">
    <w:name w:val="st"/>
    <w:rsid w:val="00756126"/>
  </w:style>
  <w:style w:type="character" w:customStyle="1" w:styleId="style791">
    <w:name w:val="style791"/>
    <w:rsid w:val="00756126"/>
    <w:rPr>
      <w:rFonts w:ascii="Georgia" w:hAnsi="Georgia" w:cs="Georgia" w:hint="default"/>
      <w:color w:val="003366"/>
      <w:sz w:val="20"/>
      <w:szCs w:val="20"/>
    </w:rPr>
  </w:style>
  <w:style w:type="paragraph" w:customStyle="1" w:styleId="Pavadinimas3">
    <w:name w:val="Pavadinimas 3"/>
    <w:basedOn w:val="Normal"/>
    <w:qFormat/>
    <w:rsid w:val="00756126"/>
    <w:pPr>
      <w:ind w:left="1080" w:hanging="720"/>
      <w:jc w:val="center"/>
    </w:pPr>
    <w:rPr>
      <w:szCs w:val="24"/>
      <w:lang w:val="en-US" w:eastAsia="ru-RU"/>
    </w:rPr>
  </w:style>
  <w:style w:type="paragraph" w:customStyle="1" w:styleId="Bulleted1">
    <w:name w:val="Bulleted 1"/>
    <w:basedOn w:val="Normal"/>
    <w:link w:val="Bulleted1Char"/>
    <w:rsid w:val="00756126"/>
    <w:pPr>
      <w:numPr>
        <w:numId w:val="20"/>
      </w:numPr>
      <w:ind w:left="680" w:hanging="340"/>
      <w:contextualSpacing/>
    </w:pPr>
    <w:rPr>
      <w:rFonts w:ascii="Arial Narrow" w:hAnsi="Arial Narrow"/>
      <w:szCs w:val="18"/>
    </w:rPr>
  </w:style>
  <w:style w:type="character" w:customStyle="1" w:styleId="Bulleted1Char">
    <w:name w:val="Bulleted 1 Char"/>
    <w:link w:val="Bulleted1"/>
    <w:rsid w:val="00756126"/>
    <w:rPr>
      <w:rFonts w:ascii="Arial Narrow" w:hAnsi="Arial Narrow"/>
      <w:sz w:val="22"/>
      <w:szCs w:val="18"/>
    </w:rPr>
  </w:style>
  <w:style w:type="paragraph" w:customStyle="1" w:styleId="1STNormal">
    <w:name w:val="1. ST Normal"/>
    <w:basedOn w:val="Normal"/>
    <w:link w:val="1STNormalChar"/>
    <w:rsid w:val="00756126"/>
    <w:pPr>
      <w:tabs>
        <w:tab w:val="left" w:pos="709"/>
      </w:tabs>
      <w:ind w:left="360" w:hanging="360"/>
      <w:jc w:val="both"/>
    </w:pPr>
    <w:rPr>
      <w:sz w:val="24"/>
    </w:rPr>
  </w:style>
  <w:style w:type="paragraph" w:customStyle="1" w:styleId="11STNormal">
    <w:name w:val="1.1 ST Normal"/>
    <w:basedOn w:val="Normal"/>
    <w:rsid w:val="00756126"/>
    <w:pPr>
      <w:tabs>
        <w:tab w:val="left" w:pos="993"/>
      </w:tabs>
      <w:ind w:left="792" w:hanging="432"/>
      <w:jc w:val="both"/>
    </w:pPr>
    <w:rPr>
      <w:rFonts w:ascii="Times" w:hAnsi="Times"/>
      <w:bCs/>
      <w:sz w:val="24"/>
    </w:rPr>
  </w:style>
  <w:style w:type="character" w:customStyle="1" w:styleId="1STNormalChar">
    <w:name w:val="1. ST Normal Char"/>
    <w:link w:val="1STNormal"/>
    <w:rsid w:val="00756126"/>
    <w:rPr>
      <w:sz w:val="24"/>
      <w:lang w:val="lt-LT"/>
    </w:rPr>
  </w:style>
  <w:style w:type="character" w:customStyle="1" w:styleId="StandardChar">
    <w:name w:val="Standard Char"/>
    <w:link w:val="Standard"/>
    <w:rsid w:val="00756126"/>
    <w:rPr>
      <w:szCs w:val="24"/>
    </w:rPr>
  </w:style>
  <w:style w:type="paragraph" w:customStyle="1" w:styleId="Betarp1">
    <w:name w:val="Be tarpų1"/>
    <w:link w:val="BetarpDiagrama"/>
    <w:uiPriority w:val="99"/>
    <w:rsid w:val="00756126"/>
    <w:pPr>
      <w:suppressAutoHyphens/>
    </w:pPr>
    <w:rPr>
      <w:rFonts w:ascii="Arial" w:eastAsia="Calibri" w:hAnsi="Arial" w:cs="Arial"/>
      <w:sz w:val="24"/>
      <w:szCs w:val="22"/>
      <w:lang w:eastAsia="zh-CN"/>
    </w:rPr>
  </w:style>
  <w:style w:type="character" w:customStyle="1" w:styleId="BetarpDiagrama">
    <w:name w:val="Be tarpų Diagrama"/>
    <w:link w:val="Betarp1"/>
    <w:uiPriority w:val="99"/>
    <w:locked/>
    <w:rsid w:val="00756126"/>
    <w:rPr>
      <w:rFonts w:ascii="Arial" w:eastAsia="Calibri" w:hAnsi="Arial" w:cs="Arial"/>
      <w:sz w:val="24"/>
      <w:szCs w:val="22"/>
      <w:lang w:val="lt-LT" w:eastAsia="zh-CN"/>
    </w:rPr>
  </w:style>
  <w:style w:type="numbering" w:customStyle="1" w:styleId="WW8Num5">
    <w:name w:val="WW8Num5"/>
    <w:basedOn w:val="NoList"/>
    <w:rsid w:val="00756126"/>
    <w:pPr>
      <w:numPr>
        <w:numId w:val="22"/>
      </w:numPr>
    </w:pPr>
  </w:style>
  <w:style w:type="character" w:customStyle="1" w:styleId="ListParagraphChar">
    <w:name w:val="List Paragraph Char"/>
    <w:link w:val="ListParagraph"/>
    <w:uiPriority w:val="34"/>
    <w:rsid w:val="00756126"/>
    <w:rPr>
      <w:rFonts w:ascii="Calibri" w:hAnsi="Calibri" w:cs="TimesLT"/>
      <w:lang w:val="lt-LT"/>
    </w:rPr>
  </w:style>
  <w:style w:type="numbering" w:customStyle="1" w:styleId="CowiBulletList1">
    <w:name w:val="CowiBulletList1"/>
    <w:basedOn w:val="NoList"/>
    <w:rsid w:val="001226ED"/>
    <w:pPr>
      <w:numPr>
        <w:numId w:val="18"/>
      </w:numPr>
    </w:pPr>
  </w:style>
  <w:style w:type="numbering" w:customStyle="1" w:styleId="WW8Num51">
    <w:name w:val="WW8Num51"/>
    <w:basedOn w:val="NoList"/>
    <w:rsid w:val="001226ED"/>
    <w:pPr>
      <w:numPr>
        <w:numId w:val="21"/>
      </w:numPr>
    </w:pPr>
  </w:style>
  <w:style w:type="paragraph" w:styleId="Revision">
    <w:name w:val="Revision"/>
    <w:hidden/>
    <w:uiPriority w:val="99"/>
    <w:semiHidden/>
    <w:rsid w:val="00EB468F"/>
    <w:rPr>
      <w:lang w:eastAsia="en-US"/>
    </w:rPr>
  </w:style>
  <w:style w:type="paragraph" w:customStyle="1" w:styleId="Lenteles">
    <w:name w:val="Lenteles"/>
    <w:basedOn w:val="Normal"/>
    <w:qFormat/>
    <w:rsid w:val="004A4FD4"/>
    <w:rPr>
      <w:rFonts w:ascii="Calibri" w:hAnsi="Calibri" w:cs="Arial"/>
      <w:i/>
      <w:sz w:val="24"/>
    </w:rPr>
  </w:style>
  <w:style w:type="table" w:customStyle="1" w:styleId="Lentelstinklelis">
    <w:name w:val="Lentelės tinklelis"/>
    <w:basedOn w:val="TableNormal"/>
    <w:uiPriority w:val="39"/>
    <w:rsid w:val="004A4FD4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Normal"/>
    <w:link w:val="Style4Char"/>
    <w:qFormat/>
    <w:rsid w:val="00D3762E"/>
    <w:pPr>
      <w:ind w:firstLine="709"/>
    </w:pPr>
    <w:rPr>
      <w:rFonts w:ascii="Calibri Light" w:hAnsi="Calibri Light" w:cs="Calibri Light"/>
    </w:rPr>
  </w:style>
  <w:style w:type="character" w:customStyle="1" w:styleId="Style4Char">
    <w:name w:val="Style4 Char"/>
    <w:link w:val="Style4"/>
    <w:rsid w:val="00D3762E"/>
    <w:rPr>
      <w:rFonts w:ascii="Calibri Light" w:hAnsi="Calibri Light" w:cs="Calibri Light"/>
      <w:lang w:val="lt-LT"/>
    </w:rPr>
  </w:style>
  <w:style w:type="paragraph" w:customStyle="1" w:styleId="Bendras">
    <w:name w:val="Bendras"/>
    <w:qFormat/>
    <w:rsid w:val="00EB28A7"/>
    <w:pPr>
      <w:spacing w:line="276" w:lineRule="auto"/>
    </w:pPr>
    <w:rPr>
      <w:rFonts w:ascii="Arial" w:eastAsia="Calibri" w:hAnsi="Arial" w:cs="Arial"/>
      <w:bCs/>
      <w:noProof/>
      <w:spacing w:val="2"/>
      <w:sz w:val="22"/>
      <w:szCs w:val="26"/>
      <w:lang w:eastAsia="ar-SA"/>
    </w:rPr>
  </w:style>
  <w:style w:type="paragraph" w:customStyle="1" w:styleId="TableParagraph">
    <w:name w:val="Table Paragraph"/>
    <w:basedOn w:val="Normal"/>
    <w:uiPriority w:val="1"/>
    <w:qFormat/>
    <w:rsid w:val="00A44FF9"/>
    <w:pPr>
      <w:widowControl w:val="0"/>
    </w:pPr>
    <w:rPr>
      <w:rFonts w:ascii="Calibri" w:eastAsia="Calibri" w:hAnsi="Calibri"/>
      <w:szCs w:val="22"/>
      <w:lang w:val="en-US"/>
    </w:rPr>
  </w:style>
  <w:style w:type="paragraph" w:customStyle="1" w:styleId="ANTRAT1">
    <w:name w:val="ANTRAŠTĖ 1"/>
    <w:basedOn w:val="1PAVADINIMAS"/>
    <w:link w:val="ANTRAT1Char"/>
    <w:rsid w:val="00A44FF9"/>
  </w:style>
  <w:style w:type="character" w:customStyle="1" w:styleId="ANTRAT1Char">
    <w:name w:val="ANTRAŠTĖ 1 Char"/>
    <w:link w:val="ANTRAT1"/>
    <w:rsid w:val="00A44FF9"/>
    <w:rPr>
      <w:rFonts w:ascii="Arial" w:hAnsi="Arial"/>
      <w:b/>
      <w:sz w:val="24"/>
    </w:rPr>
  </w:style>
  <w:style w:type="paragraph" w:customStyle="1" w:styleId="WW-Default">
    <w:name w:val="WW-Default"/>
    <w:rsid w:val="00CB0D3D"/>
    <w:pPr>
      <w:suppressAutoHyphens/>
    </w:pPr>
    <w:rPr>
      <w:rFonts w:eastAsia="ヒラギノ角ゴ Pro W3"/>
      <w:color w:val="000000"/>
      <w:kern w:val="1"/>
      <w:sz w:val="24"/>
      <w:lang w:eastAsia="en-US"/>
    </w:rPr>
  </w:style>
  <w:style w:type="paragraph" w:customStyle="1" w:styleId="BodyText20">
    <w:name w:val="Body Text2"/>
    <w:rsid w:val="00CB0D3D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/>
    </w:rPr>
  </w:style>
  <w:style w:type="paragraph" w:customStyle="1" w:styleId="BodyText30">
    <w:name w:val="Body Text3"/>
    <w:rsid w:val="00CB0D3D"/>
    <w:pPr>
      <w:ind w:firstLine="312"/>
      <w:jc w:val="both"/>
    </w:pPr>
    <w:rPr>
      <w:rFonts w:ascii="TimesLT" w:hAnsi="TimesLT"/>
      <w:snapToGrid w:val="0"/>
      <w:lang w:val="en-US" w:eastAsia="en-US"/>
    </w:rPr>
  </w:style>
  <w:style w:type="paragraph" w:customStyle="1" w:styleId="Textas">
    <w:name w:val="Text'as"/>
    <w:basedOn w:val="Normal"/>
    <w:qFormat/>
    <w:rsid w:val="00CB0D3D"/>
    <w:pPr>
      <w:spacing w:after="60"/>
      <w:ind w:firstLine="567"/>
    </w:pPr>
    <w:rPr>
      <w:rFonts w:ascii="Arial Narrow" w:eastAsiaTheme="minorEastAsia" w:hAnsi="Arial Narrow" w:cstheme="minorBidi"/>
      <w:sz w:val="24"/>
      <w:szCs w:val="24"/>
      <w:lang w:eastAsia="en-US"/>
    </w:rPr>
  </w:style>
  <w:style w:type="paragraph" w:customStyle="1" w:styleId="BodyText4">
    <w:name w:val="Body Text4"/>
    <w:uiPriority w:val="99"/>
    <w:rsid w:val="00CB0D3D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apple-converted-space">
    <w:name w:val="apple-converted-space"/>
    <w:rsid w:val="00CB0D3D"/>
  </w:style>
  <w:style w:type="paragraph" w:customStyle="1" w:styleId="Normalbkg">
    <w:name w:val="Normal_bkg"/>
    <w:basedOn w:val="Normal"/>
    <w:autoRedefine/>
    <w:rsid w:val="00CB0D3D"/>
    <w:pPr>
      <w:jc w:val="both"/>
    </w:pPr>
    <w:rPr>
      <w:rFonts w:ascii="Arial Narrow" w:hAnsi="Arial Narrow"/>
      <w:b/>
      <w:bCs/>
      <w:sz w:val="24"/>
      <w:lang w:eastAsia="en-US"/>
    </w:rPr>
  </w:style>
  <w:style w:type="numbering" w:customStyle="1" w:styleId="Outline">
    <w:name w:val="Outline"/>
    <w:basedOn w:val="NoList"/>
    <w:rsid w:val="00CB0D3D"/>
    <w:pPr>
      <w:numPr>
        <w:numId w:val="24"/>
      </w:numPr>
    </w:pPr>
  </w:style>
  <w:style w:type="paragraph" w:customStyle="1" w:styleId="WW-BodyTextIndent3">
    <w:name w:val="WW-Body Text Indent 3"/>
    <w:basedOn w:val="Standard"/>
    <w:rsid w:val="00CB0D3D"/>
    <w:pPr>
      <w:widowControl w:val="0"/>
      <w:suppressAutoHyphens/>
      <w:overflowPunct w:val="0"/>
      <w:adjustRightInd/>
      <w:ind w:left="720"/>
      <w:jc w:val="both"/>
      <w:textAlignment w:val="baseline"/>
    </w:pPr>
    <w:rPr>
      <w:rFonts w:ascii="Arial Narrow" w:eastAsia="SimSun" w:hAnsi="Arial Narrow" w:cs="Arial Narrow"/>
      <w:kern w:val="3"/>
      <w:sz w:val="22"/>
      <w:szCs w:val="20"/>
      <w:lang w:val="lt-LT" w:eastAsia="zh-CN" w:bidi="hi-IN"/>
    </w:rPr>
  </w:style>
  <w:style w:type="numbering" w:customStyle="1" w:styleId="WW8Num2">
    <w:name w:val="WW8Num2"/>
    <w:basedOn w:val="NoList"/>
    <w:rsid w:val="00CB0D3D"/>
    <w:pPr>
      <w:numPr>
        <w:numId w:val="25"/>
      </w:numPr>
    </w:pPr>
  </w:style>
  <w:style w:type="paragraph" w:customStyle="1" w:styleId="StyleJustified">
    <w:name w:val="Style Justified"/>
    <w:basedOn w:val="Normal"/>
    <w:uiPriority w:val="99"/>
    <w:rsid w:val="00CB0D3D"/>
    <w:pPr>
      <w:jc w:val="both"/>
    </w:pPr>
    <w:rPr>
      <w:rFonts w:ascii="Arial Narrow" w:hAnsi="Arial Narrow"/>
      <w:b/>
      <w:bCs/>
      <w:sz w:val="24"/>
    </w:rPr>
  </w:style>
  <w:style w:type="paragraph" w:customStyle="1" w:styleId="Textbody">
    <w:name w:val="Text body"/>
    <w:basedOn w:val="Normal"/>
    <w:rsid w:val="00CB0D3D"/>
    <w:pPr>
      <w:widowControl w:val="0"/>
      <w:suppressAutoHyphens/>
      <w:autoSpaceDN w:val="0"/>
      <w:spacing w:after="120"/>
      <w:textAlignment w:val="baseline"/>
    </w:pPr>
    <w:rPr>
      <w:rFonts w:ascii="Arial Narrow" w:eastAsia="Arial Unicode MS" w:hAnsi="Arial Narrow" w:cs="Tahoma"/>
      <w:kern w:val="3"/>
      <w:sz w:val="24"/>
      <w:szCs w:val="24"/>
      <w:lang w:eastAsia="zh-CN" w:bidi="hi-IN"/>
    </w:rPr>
  </w:style>
  <w:style w:type="table" w:customStyle="1" w:styleId="TableNormal1">
    <w:name w:val="Table Normal1"/>
    <w:uiPriority w:val="2"/>
    <w:semiHidden/>
    <w:unhideWhenUsed/>
    <w:qFormat/>
    <w:rsid w:val="00CB0D3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406D28"/>
    <w:rPr>
      <w:color w:val="808080"/>
    </w:rPr>
  </w:style>
  <w:style w:type="table" w:customStyle="1" w:styleId="TableGrid1">
    <w:name w:val="Table Grid1"/>
    <w:basedOn w:val="TableNormal"/>
    <w:next w:val="TableGrid"/>
    <w:rsid w:val="001336B3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2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5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7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8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5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9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4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9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1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6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cid:image002.png@01D62205.A10E542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62205.A10E5420" TargetMode="External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KSH\KSH\prj\PST\rastai\PST%20firmin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6364CA5A479142BE3ED1D6F9263003" ma:contentTypeVersion="9" ma:contentTypeDescription="Create a new document." ma:contentTypeScope="" ma:versionID="15e14c62dd3e4258905ff2b35b3a39b8">
  <xsd:schema xmlns:xsd="http://www.w3.org/2001/XMLSchema" xmlns:xs="http://www.w3.org/2001/XMLSchema" xmlns:p="http://schemas.microsoft.com/office/2006/metadata/properties" xmlns:ns2="daeae81b-d63d-4637-b6e3-b0cf388d02a3" xmlns:ns3="14827546-9541-422b-a87f-efa71663ffaa" targetNamespace="http://schemas.microsoft.com/office/2006/metadata/properties" ma:root="true" ma:fieldsID="7c936bc503b6ced1c90ee16532d60e20" ns2:_="" ns3:_="">
    <xsd:import namespace="daeae81b-d63d-4637-b6e3-b0cf388d02a3"/>
    <xsd:import namespace="14827546-9541-422b-a87f-efa71663ff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eae81b-d63d-4637-b6e3-b0cf388d02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27546-9541-422b-a87f-efa71663ffa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E4950-05E4-4198-A2D6-9E727CB42A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eae81b-d63d-4637-b6e3-b0cf388d02a3"/>
    <ds:schemaRef ds:uri="14827546-9541-422b-a87f-efa71663ff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1A8B5A-606F-45AA-BB1E-14251BD9FB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C3355FE-65D3-4330-95B7-600E5F9D83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7C50F4-5061-4B3C-8302-D22DA5C0C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PST firminis.dot</Template>
  <TotalTime>8735</TotalTime>
  <Pages>1</Pages>
  <Words>2492</Words>
  <Characters>1422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TEKSTINIŲ DOKUMENTŲ IR BRĖŽINIŲ ŽINIARAŠTIS</vt:lpstr>
    </vt:vector>
  </TitlesOfParts>
  <Company>Panevezio spaustuve</Company>
  <LinksUpToDate>false</LinksUpToDate>
  <CharactersWithSpaces>3907</CharactersWithSpaces>
  <SharedDoc>false</SharedDoc>
  <HLinks>
    <vt:vector size="30" baseType="variant">
      <vt:variant>
        <vt:i4>1310772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_Toc74142407</vt:lpwstr>
      </vt:variant>
      <vt:variant>
        <vt:i4>1376308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_Toc74142406</vt:lpwstr>
      </vt:variant>
      <vt:variant>
        <vt:i4>1441844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_Toc74142405</vt:lpwstr>
      </vt:variant>
      <vt:variant>
        <vt:i4>1507380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_Toc74142404</vt:lpwstr>
      </vt:variant>
      <vt:variant>
        <vt:i4>1048628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_Toc74142403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TEKSTINIŲ DOKUMENTŲ IR BRĖŽINIŲ ŽINIARAŠTIS</dc:title>
  <dc:subject/>
  <dc:creator>CLOUD</dc:creator>
  <cp:keywords/>
  <cp:lastModifiedBy>Gvidas</cp:lastModifiedBy>
  <cp:revision>295</cp:revision>
  <cp:lastPrinted>2024-07-25T12:27:00Z</cp:lastPrinted>
  <dcterms:created xsi:type="dcterms:W3CDTF">2021-06-22T12:50:00Z</dcterms:created>
  <dcterms:modified xsi:type="dcterms:W3CDTF">2025-10-28T12:03:00Z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0x010100366364CA5A479142BE3ED1D6F9263003</vt:lpwstr>
  </property>
</Properties>
</file>